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C5EF5" w:rsidRPr="004B7F89" w:rsidRDefault="00AC5EF5" w:rsidP="00870695">
      <w:pPr>
        <w:rPr>
          <w:rFonts w:ascii="Arial" w:hAnsi="Arial" w:cs="Arial"/>
          <w:b/>
          <w:sz w:val="20"/>
          <w:szCs w:val="20"/>
          <w:lang w:val="ro-RO"/>
        </w:rPr>
      </w:pPr>
    </w:p>
    <w:p w:rsidR="00AC5EF5" w:rsidRPr="004B7F89" w:rsidRDefault="00AC5EF5" w:rsidP="00870695">
      <w:pPr>
        <w:jc w:val="center"/>
        <w:rPr>
          <w:rFonts w:ascii="Arial" w:hAnsi="Arial" w:cs="Arial"/>
          <w:b/>
          <w:sz w:val="20"/>
          <w:szCs w:val="20"/>
          <w:lang w:val="ro-RO"/>
        </w:rPr>
      </w:pPr>
      <w:r w:rsidRPr="004B7F89">
        <w:rPr>
          <w:rFonts w:ascii="Arial" w:hAnsi="Arial" w:cs="Arial"/>
          <w:b/>
          <w:sz w:val="20"/>
          <w:szCs w:val="20"/>
          <w:lang w:val="ro-RO"/>
        </w:rPr>
        <w:t>ACORD ÎNTRE REPUBLICA MOLDOVA ŞI REPUBLICA POLONĂ ÎN DOMENIUL ASIGURĂRILOR SOCIALE</w:t>
      </w:r>
    </w:p>
    <w:p w:rsidR="00AC5EF5" w:rsidRPr="004B7F89" w:rsidRDefault="00AC5EF5" w:rsidP="00870695">
      <w:pPr>
        <w:jc w:val="center"/>
        <w:rPr>
          <w:rFonts w:ascii="Arial" w:hAnsi="Arial" w:cs="Arial"/>
          <w:b/>
          <w:sz w:val="20"/>
          <w:szCs w:val="20"/>
          <w:lang w:val="ro-RO"/>
        </w:rPr>
      </w:pPr>
      <w:r w:rsidRPr="004B7F89">
        <w:rPr>
          <w:rFonts w:ascii="Arial" w:hAnsi="Arial" w:cs="Arial"/>
          <w:b/>
          <w:sz w:val="20"/>
          <w:szCs w:val="20"/>
          <w:lang w:val="ro-RO"/>
        </w:rPr>
        <w:t>UMOWA MIĘDZY REPUBLIKĄ MOŁDAWII A RZECZĄPOSPOLITĄ POLSKĄ O UBEZPIECZENIU SPOŁECZNYM</w:t>
      </w:r>
    </w:p>
    <w:p w:rsidR="00AC5EF5" w:rsidRPr="004B7F89" w:rsidRDefault="00AC5EF5" w:rsidP="00870695">
      <w:pPr>
        <w:jc w:val="center"/>
        <w:rPr>
          <w:rFonts w:ascii="Arial" w:hAnsi="Arial" w:cs="Arial"/>
          <w:b/>
          <w:sz w:val="20"/>
          <w:szCs w:val="20"/>
          <w:lang w:val="ro-RO"/>
        </w:rPr>
      </w:pPr>
    </w:p>
    <w:p w:rsidR="00AC5EF5" w:rsidRPr="004B7F89" w:rsidRDefault="00AC5EF5">
      <w:pPr>
        <w:rPr>
          <w:sz w:val="16"/>
          <w:szCs w:val="16"/>
          <w:lang w:val="ro-RO"/>
        </w:rPr>
      </w:pPr>
    </w:p>
    <w:p w:rsidR="00AC5EF5" w:rsidRPr="004B7F89" w:rsidRDefault="00AC5EF5">
      <w:pPr>
        <w:pStyle w:val="Subtitle"/>
        <w:tabs>
          <w:tab w:val="left" w:pos="1440"/>
        </w:tabs>
        <w:rPr>
          <w:rFonts w:ascii="Arial" w:hAnsi="Arial" w:cs="Arial"/>
          <w:sz w:val="18"/>
          <w:szCs w:val="18"/>
          <w:lang w:val="ro-RO"/>
        </w:rPr>
      </w:pPr>
      <w:r w:rsidRPr="004B7F89">
        <w:rPr>
          <w:rFonts w:ascii="Arial" w:hAnsi="Arial" w:cs="Arial"/>
          <w:sz w:val="18"/>
          <w:szCs w:val="18"/>
          <w:lang w:val="ro-RO"/>
        </w:rPr>
        <w:t>SOLICITARE</w:t>
      </w:r>
    </w:p>
    <w:p w:rsidR="00AC5EF5" w:rsidRPr="004B7F89" w:rsidRDefault="00AC5EF5">
      <w:pPr>
        <w:pStyle w:val="Subtitle"/>
        <w:tabs>
          <w:tab w:val="left" w:pos="1440"/>
        </w:tabs>
        <w:rPr>
          <w:rFonts w:ascii="Arial" w:hAnsi="Arial" w:cs="Arial"/>
          <w:sz w:val="18"/>
          <w:szCs w:val="18"/>
          <w:lang w:val="ro-RO"/>
        </w:rPr>
      </w:pPr>
      <w:r w:rsidRPr="004B7F89">
        <w:rPr>
          <w:rFonts w:ascii="Arial" w:hAnsi="Arial" w:cs="Arial"/>
          <w:sz w:val="18"/>
          <w:szCs w:val="18"/>
          <w:lang w:val="ro-RO"/>
        </w:rPr>
        <w:t>WNIOSEK</w:t>
      </w:r>
    </w:p>
    <w:p w:rsidR="00AC5EF5" w:rsidRPr="004B7F89" w:rsidRDefault="00AC5EF5">
      <w:pPr>
        <w:pStyle w:val="Subtitle"/>
        <w:tabs>
          <w:tab w:val="left" w:pos="1440"/>
        </w:tabs>
        <w:rPr>
          <w:sz w:val="20"/>
          <w:szCs w:val="20"/>
          <w:lang w:val="ro-RO"/>
        </w:rPr>
      </w:pPr>
    </w:p>
    <w:p w:rsidR="00AC5EF5" w:rsidRPr="004B7F89" w:rsidRDefault="00AC5EF5" w:rsidP="00870695">
      <w:pPr>
        <w:pStyle w:val="BodyText"/>
        <w:rPr>
          <w:lang w:val="ro-RO"/>
        </w:rPr>
      </w:pPr>
    </w:p>
    <w:p w:rsidR="00AC5EF5" w:rsidRPr="004B7F89" w:rsidRDefault="00AC5EF5">
      <w:pPr>
        <w:pStyle w:val="Subtitle"/>
        <w:tabs>
          <w:tab w:val="left" w:pos="360"/>
          <w:tab w:val="left" w:pos="1800"/>
          <w:tab w:val="left" w:pos="3960"/>
          <w:tab w:val="left" w:pos="4320"/>
          <w:tab w:val="left" w:pos="4500"/>
        </w:tabs>
        <w:jc w:val="left"/>
        <w:rPr>
          <w:rFonts w:ascii="Arial" w:hAnsi="Arial" w:cs="Arial"/>
          <w:sz w:val="18"/>
          <w:szCs w:val="18"/>
          <w:lang w:val="ro-RO"/>
        </w:rPr>
      </w:pPr>
      <w:r w:rsidRPr="004B7F89">
        <w:rPr>
          <w:rFonts w:ascii="Arial" w:hAnsi="Arial" w:cs="Arial"/>
          <w:sz w:val="18"/>
          <w:szCs w:val="18"/>
          <w:lang w:val="ro-RO"/>
        </w:rPr>
        <w:t xml:space="preserve">   PENTRU PENSIE PENTRU                                </w:t>
      </w:r>
      <w:r w:rsidRPr="004B7F89">
        <w:rPr>
          <w:rFonts w:ascii="Arial" w:hAnsi="Arial" w:cs="Arial"/>
          <w:sz w:val="18"/>
          <w:szCs w:val="18"/>
          <w:lang w:val="ro-RO"/>
        </w:rPr>
        <w:t>   PENTRU PENSIE DE DIZABILITATE DIN MOLDOVA</w:t>
      </w:r>
    </w:p>
    <w:p w:rsidR="00AC5EF5" w:rsidRPr="004B7F89" w:rsidRDefault="00AC5EF5" w:rsidP="004B7F89">
      <w:pPr>
        <w:pStyle w:val="Subtitle"/>
        <w:tabs>
          <w:tab w:val="left" w:pos="360"/>
          <w:tab w:val="left" w:pos="1800"/>
          <w:tab w:val="left" w:pos="3960"/>
          <w:tab w:val="left" w:pos="4320"/>
          <w:tab w:val="left" w:pos="4536"/>
        </w:tabs>
        <w:jc w:val="left"/>
        <w:rPr>
          <w:rFonts w:ascii="Arial" w:hAnsi="Arial" w:cs="Arial"/>
          <w:b w:val="0"/>
          <w:sz w:val="18"/>
          <w:szCs w:val="18"/>
          <w:lang w:val="ro-RO"/>
        </w:rPr>
      </w:pPr>
      <w:r w:rsidRPr="004B7F89">
        <w:rPr>
          <w:rFonts w:ascii="Arial" w:hAnsi="Arial" w:cs="Arial"/>
          <w:sz w:val="18"/>
          <w:szCs w:val="18"/>
          <w:lang w:val="ro-RO"/>
        </w:rPr>
        <w:t xml:space="preserve">     LIMITĂ DE VÎRSTĂ DIN MOLDOVA                        O MOŁDAWSKĄ RENTĘ Z TYTUŁU </w:t>
      </w:r>
      <w:r w:rsidRPr="004B7F89">
        <w:rPr>
          <w:rFonts w:ascii="Arial" w:hAnsi="Arial" w:cs="Arial"/>
          <w:sz w:val="18"/>
          <w:szCs w:val="18"/>
          <w:lang w:val="ro-RO"/>
        </w:rPr>
        <w:tab/>
      </w:r>
      <w:r w:rsidRPr="004B7F89">
        <w:rPr>
          <w:rFonts w:ascii="Arial" w:hAnsi="Arial" w:cs="Arial"/>
          <w:sz w:val="18"/>
          <w:szCs w:val="18"/>
          <w:lang w:val="ro-RO"/>
        </w:rPr>
        <w:br/>
        <w:t xml:space="preserve">     O MOŁDAWSKĄ EMERYTURĘ</w:t>
      </w:r>
      <w:r w:rsidRPr="004B7F89">
        <w:rPr>
          <w:rFonts w:ascii="Arial" w:hAnsi="Arial" w:cs="Arial"/>
          <w:sz w:val="18"/>
          <w:szCs w:val="18"/>
          <w:lang w:val="ro-RO"/>
        </w:rPr>
        <w:tab/>
        <w:t xml:space="preserve">        NIEZDOLNOŚCI DO PRACY</w:t>
      </w:r>
      <w:r w:rsidRPr="004B7F89">
        <w:rPr>
          <w:rFonts w:ascii="Arial" w:hAnsi="Arial" w:cs="Arial"/>
          <w:sz w:val="18"/>
          <w:szCs w:val="18"/>
          <w:lang w:val="ro-RO"/>
        </w:rPr>
        <w:tab/>
      </w:r>
      <w:r w:rsidRPr="004B7F89">
        <w:rPr>
          <w:sz w:val="20"/>
          <w:szCs w:val="20"/>
          <w:lang w:val="ro-RO"/>
        </w:rPr>
        <w:tab/>
        <w:t xml:space="preserve">                                         </w:t>
      </w:r>
      <w:r w:rsidRPr="004B7F89">
        <w:rPr>
          <w:sz w:val="20"/>
          <w:szCs w:val="20"/>
          <w:lang w:val="ro-RO"/>
        </w:rPr>
        <w:tab/>
      </w:r>
      <w:r w:rsidRPr="004B7F89">
        <w:rPr>
          <w:sz w:val="20"/>
          <w:szCs w:val="20"/>
          <w:lang w:val="ro-RO"/>
        </w:rPr>
        <w:tab/>
      </w:r>
      <w:r w:rsidRPr="004B7F89">
        <w:rPr>
          <w:sz w:val="20"/>
          <w:szCs w:val="20"/>
          <w:lang w:val="ro-RO"/>
        </w:rPr>
        <w:tab/>
      </w:r>
      <w:r w:rsidRPr="004B7F89">
        <w:rPr>
          <w:sz w:val="20"/>
          <w:szCs w:val="20"/>
          <w:lang w:val="ro-RO"/>
        </w:rPr>
        <w:tab/>
      </w:r>
      <w:r w:rsidRPr="004B7F89">
        <w:rPr>
          <w:sz w:val="20"/>
          <w:szCs w:val="20"/>
          <w:lang w:val="ro-RO"/>
        </w:rPr>
        <w:tab/>
      </w:r>
      <w:r w:rsidRPr="004B7F89">
        <w:rPr>
          <w:sz w:val="20"/>
          <w:szCs w:val="20"/>
          <w:lang w:val="ro-RO"/>
        </w:rPr>
        <w:tab/>
      </w:r>
      <w:r w:rsidRPr="004B7F89">
        <w:rPr>
          <w:sz w:val="20"/>
          <w:szCs w:val="20"/>
          <w:lang w:val="ro-RO"/>
        </w:rPr>
        <w:tab/>
      </w:r>
      <w:r w:rsidRPr="004B7F89">
        <w:rPr>
          <w:sz w:val="20"/>
          <w:szCs w:val="20"/>
          <w:lang w:val="ro-RO"/>
        </w:rPr>
        <w:tab/>
      </w:r>
      <w:r w:rsidRPr="004B7F89">
        <w:rPr>
          <w:sz w:val="20"/>
          <w:szCs w:val="20"/>
          <w:lang w:val="ro-RO"/>
        </w:rPr>
        <w:tab/>
      </w:r>
      <w:r w:rsidRPr="004B7F89">
        <w:rPr>
          <w:sz w:val="20"/>
          <w:szCs w:val="20"/>
          <w:lang w:val="ro-RO"/>
        </w:rPr>
        <w:tab/>
      </w:r>
      <w:r w:rsidRPr="004B7F89">
        <w:rPr>
          <w:b w:val="0"/>
          <w:sz w:val="20"/>
          <w:szCs w:val="20"/>
          <w:lang w:val="ro-RO"/>
        </w:rPr>
        <w:tab/>
      </w:r>
      <w:r w:rsidRPr="004B7F89">
        <w:rPr>
          <w:rFonts w:ascii="Arial" w:hAnsi="Arial" w:cs="Arial"/>
          <w:b w:val="0"/>
          <w:sz w:val="18"/>
          <w:szCs w:val="18"/>
          <w:lang w:val="ro-RO"/>
        </w:rPr>
        <w:tab/>
        <w:t xml:space="preserve">              </w:t>
      </w:r>
    </w:p>
    <w:p w:rsidR="00AC5EF5" w:rsidRPr="004B7F89" w:rsidRDefault="00AC5EF5">
      <w:pPr>
        <w:pStyle w:val="Subtitle"/>
        <w:tabs>
          <w:tab w:val="left" w:pos="1440"/>
          <w:tab w:val="left" w:pos="1800"/>
          <w:tab w:val="left" w:pos="4320"/>
          <w:tab w:val="left" w:pos="4680"/>
        </w:tabs>
        <w:jc w:val="left"/>
        <w:rPr>
          <w:sz w:val="16"/>
          <w:szCs w:val="16"/>
          <w:lang w:val="ro-RO"/>
        </w:rPr>
      </w:pPr>
      <w:r w:rsidRPr="004B7F89">
        <w:rPr>
          <w:rFonts w:ascii="Arial" w:hAnsi="Arial" w:cs="Arial"/>
          <w:b w:val="0"/>
          <w:sz w:val="18"/>
          <w:szCs w:val="18"/>
          <w:lang w:val="ro-RO"/>
        </w:rPr>
        <w:t xml:space="preserve">         </w:t>
      </w:r>
    </w:p>
    <w:p w:rsidR="00AC5EF5" w:rsidRPr="004B7F89" w:rsidRDefault="00AC5EF5">
      <w:pPr>
        <w:spacing w:line="160" w:lineRule="exact"/>
        <w:jc w:val="center"/>
        <w:rPr>
          <w:sz w:val="16"/>
          <w:szCs w:val="16"/>
          <w:lang w:val="ro-RO"/>
        </w:rPr>
      </w:pPr>
    </w:p>
    <w:p w:rsidR="00AC5EF5" w:rsidRPr="004B7F89" w:rsidRDefault="00AC5EF5">
      <w:pPr>
        <w:spacing w:line="160" w:lineRule="exact"/>
        <w:jc w:val="center"/>
        <w:rPr>
          <w:rFonts w:ascii="Arial" w:hAnsi="Arial" w:cs="Arial"/>
          <w:sz w:val="16"/>
          <w:szCs w:val="16"/>
          <w:lang w:val="ro-RO"/>
        </w:rPr>
      </w:pPr>
      <w:r w:rsidRPr="004B7F89">
        <w:rPr>
          <w:rFonts w:ascii="Arial" w:hAnsi="Arial" w:cs="Arial"/>
          <w:sz w:val="16"/>
          <w:szCs w:val="16"/>
          <w:lang w:val="ro-RO"/>
        </w:rPr>
        <w:t xml:space="preserve">Solicitantul urmează să completeze secţiunea de la 1 la 5 cu litere de tipar </w:t>
      </w:r>
      <w:r w:rsidR="004B7F89" w:rsidRPr="004B7F89">
        <w:rPr>
          <w:rFonts w:ascii="Arial" w:hAnsi="Arial" w:cs="Arial"/>
          <w:sz w:val="16"/>
          <w:szCs w:val="16"/>
          <w:lang w:val="ro-RO"/>
        </w:rPr>
        <w:t>utilizând</w:t>
      </w:r>
      <w:r w:rsidRPr="004B7F89">
        <w:rPr>
          <w:rFonts w:ascii="Arial" w:hAnsi="Arial" w:cs="Arial"/>
          <w:sz w:val="16"/>
          <w:szCs w:val="16"/>
          <w:lang w:val="ro-RO"/>
        </w:rPr>
        <w:t xml:space="preserve"> liniile punctate din boxe. Instituţia competentă din Polonia urmează să completeze secţiunea a 6-a a acestui formular.  </w:t>
      </w:r>
    </w:p>
    <w:p w:rsidR="00AC5EF5" w:rsidRPr="004B7F89" w:rsidRDefault="00AC5EF5">
      <w:pPr>
        <w:jc w:val="center"/>
        <w:rPr>
          <w:rFonts w:ascii="Arial" w:hAnsi="Arial" w:cs="Arial"/>
          <w:sz w:val="16"/>
          <w:szCs w:val="16"/>
          <w:lang w:val="ro-RO"/>
        </w:rPr>
      </w:pPr>
      <w:r w:rsidRPr="004B7F89">
        <w:rPr>
          <w:rFonts w:ascii="Arial" w:hAnsi="Arial" w:cs="Arial"/>
          <w:sz w:val="16"/>
          <w:szCs w:val="16"/>
          <w:lang w:val="ro-RO"/>
        </w:rPr>
        <w:t xml:space="preserve">Formularz w pkt od 1 do 5 wypełnia wnioskodawca drukowanymi literami wpisując tekst w miejscach wykropkowanych </w:t>
      </w:r>
    </w:p>
    <w:p w:rsidR="00AC5EF5" w:rsidRPr="004B7F89" w:rsidRDefault="00AC5EF5">
      <w:pPr>
        <w:jc w:val="center"/>
        <w:rPr>
          <w:rFonts w:ascii="Arial" w:hAnsi="Arial" w:cs="Arial"/>
          <w:sz w:val="16"/>
          <w:szCs w:val="16"/>
          <w:lang w:val="ro-RO"/>
        </w:rPr>
      </w:pPr>
      <w:r w:rsidRPr="004B7F89">
        <w:rPr>
          <w:rFonts w:ascii="Arial" w:hAnsi="Arial" w:cs="Arial"/>
          <w:sz w:val="16"/>
          <w:szCs w:val="16"/>
          <w:lang w:val="ro-RO"/>
        </w:rPr>
        <w:t>oraz zaznaczając krzyżykiem odpowiednią kratkę. Formularz w pkt 6 wypełnia instytucja polska.</w:t>
      </w:r>
    </w:p>
    <w:p w:rsidR="00AC5EF5" w:rsidRPr="004B7F89" w:rsidRDefault="00AC5EF5">
      <w:pPr>
        <w:pStyle w:val="BodyText"/>
        <w:rPr>
          <w:rFonts w:ascii="Arial" w:hAnsi="Arial" w:cs="Arial"/>
          <w:sz w:val="16"/>
          <w:szCs w:val="16"/>
          <w:lang w:val="ro-RO"/>
        </w:rPr>
      </w:pPr>
    </w:p>
    <w:tbl>
      <w:tblPr>
        <w:tblW w:w="0" w:type="auto"/>
        <w:tblInd w:w="-10" w:type="dxa"/>
        <w:tblLayout w:type="fixed"/>
        <w:tblCellMar>
          <w:left w:w="70" w:type="dxa"/>
          <w:right w:w="70" w:type="dxa"/>
        </w:tblCellMar>
        <w:tblLook w:val="0000"/>
      </w:tblPr>
      <w:tblGrid>
        <w:gridCol w:w="500"/>
        <w:gridCol w:w="9290"/>
        <w:gridCol w:w="20"/>
      </w:tblGrid>
      <w:tr w:rsidR="00AC5EF5" w:rsidRPr="004B7F89">
        <w:trPr>
          <w:gridAfter w:val="1"/>
          <w:wAfter w:w="20" w:type="dxa"/>
        </w:trPr>
        <w:tc>
          <w:tcPr>
            <w:tcW w:w="500" w:type="dxa"/>
            <w:tcBorders>
              <w:top w:val="single" w:sz="8" w:space="0" w:color="000000"/>
              <w:left w:val="single" w:sz="8" w:space="0" w:color="000000"/>
              <w:bottom w:val="single" w:sz="8" w:space="0" w:color="000000"/>
            </w:tcBorders>
          </w:tcPr>
          <w:p w:rsidR="00AC5EF5" w:rsidRPr="004B7F89" w:rsidRDefault="00AC5EF5">
            <w:pPr>
              <w:pStyle w:val="BodyText"/>
              <w:spacing w:before="120"/>
              <w:jc w:val="center"/>
              <w:rPr>
                <w:sz w:val="16"/>
                <w:szCs w:val="16"/>
                <w:lang w:val="ro-RO"/>
              </w:rPr>
            </w:pPr>
            <w:r w:rsidRPr="004B7F89">
              <w:rPr>
                <w:sz w:val="16"/>
                <w:szCs w:val="16"/>
                <w:lang w:val="ro-RO"/>
              </w:rPr>
              <w:t>1.</w:t>
            </w:r>
          </w:p>
        </w:tc>
        <w:tc>
          <w:tcPr>
            <w:tcW w:w="9290" w:type="dxa"/>
            <w:tcBorders>
              <w:left w:val="single" w:sz="8" w:space="0" w:color="000000"/>
              <w:bottom w:val="single" w:sz="8" w:space="0" w:color="000000"/>
            </w:tcBorders>
          </w:tcPr>
          <w:p w:rsidR="00AC5EF5" w:rsidRPr="004B7F89" w:rsidRDefault="00AC5EF5">
            <w:pPr>
              <w:pStyle w:val="BodyText"/>
              <w:spacing w:before="120"/>
              <w:jc w:val="both"/>
              <w:rPr>
                <w:sz w:val="16"/>
                <w:szCs w:val="16"/>
                <w:lang w:val="ro-RO"/>
              </w:rPr>
            </w:pPr>
            <w:r w:rsidRPr="004B7F89">
              <w:rPr>
                <w:sz w:val="16"/>
                <w:szCs w:val="16"/>
                <w:lang w:val="ro-RO"/>
              </w:rPr>
              <w:t xml:space="preserve">Informaţii referitoare la persoana asigurată/ Informacje dotyczące osoby ubezpieczonej </w:t>
            </w:r>
          </w:p>
        </w:tc>
      </w:tr>
      <w:tr w:rsidR="00AC5EF5" w:rsidRPr="004B7F89">
        <w:trPr>
          <w:cantSplit/>
          <w:trHeight w:val="9390"/>
        </w:trPr>
        <w:tc>
          <w:tcPr>
            <w:tcW w:w="9810" w:type="dxa"/>
            <w:gridSpan w:val="3"/>
            <w:tcBorders>
              <w:top w:val="single" w:sz="4" w:space="0" w:color="000000"/>
              <w:left w:val="single" w:sz="8" w:space="0" w:color="000000"/>
              <w:bottom w:val="single" w:sz="8" w:space="0" w:color="000000"/>
              <w:right w:val="single" w:sz="8" w:space="0" w:color="000000"/>
            </w:tcBorders>
          </w:tcPr>
          <w:p w:rsidR="00AC5EF5" w:rsidRPr="004B7F89" w:rsidRDefault="00AC5EF5" w:rsidP="00906C4E">
            <w:pPr>
              <w:pStyle w:val="BodyText"/>
              <w:tabs>
                <w:tab w:val="left" w:pos="540"/>
                <w:tab w:val="left" w:pos="1440"/>
                <w:tab w:val="left" w:pos="1853"/>
              </w:tabs>
              <w:spacing w:before="120"/>
              <w:rPr>
                <w:sz w:val="16"/>
                <w:szCs w:val="16"/>
                <w:lang w:val="ro-RO"/>
              </w:rPr>
            </w:pPr>
            <w:r w:rsidRPr="004B7F89">
              <w:rPr>
                <w:sz w:val="16"/>
                <w:szCs w:val="16"/>
                <w:lang w:val="ro-RO"/>
              </w:rPr>
              <w:t>1.1</w:t>
            </w:r>
            <w:r w:rsidRPr="004B7F89">
              <w:rPr>
                <w:sz w:val="16"/>
                <w:szCs w:val="16"/>
                <w:lang w:val="ro-RO"/>
              </w:rPr>
              <w:tab/>
              <w:t xml:space="preserve">Nume/ Nazwisko </w:t>
            </w:r>
            <w:r w:rsidRPr="004B7F89">
              <w:rPr>
                <w:sz w:val="16"/>
                <w:szCs w:val="16"/>
                <w:lang w:val="ro-RO"/>
              </w:rPr>
              <w:tab/>
              <w:t>…………………………………………………………………………………………………….……...............................</w:t>
            </w:r>
          </w:p>
          <w:p w:rsidR="00AC5EF5" w:rsidRPr="004B7F89" w:rsidRDefault="00AC5EF5" w:rsidP="00906C4E">
            <w:pPr>
              <w:pStyle w:val="BodyText"/>
              <w:tabs>
                <w:tab w:val="left" w:pos="540"/>
                <w:tab w:val="left" w:pos="3412"/>
              </w:tabs>
              <w:spacing w:before="120"/>
              <w:rPr>
                <w:sz w:val="16"/>
                <w:szCs w:val="16"/>
                <w:lang w:val="ro-RO"/>
              </w:rPr>
            </w:pPr>
            <w:r w:rsidRPr="004B7F89">
              <w:rPr>
                <w:sz w:val="16"/>
                <w:szCs w:val="16"/>
                <w:lang w:val="ro-RO"/>
              </w:rPr>
              <w:t>1.2</w:t>
            </w:r>
            <w:r w:rsidRPr="004B7F89">
              <w:rPr>
                <w:sz w:val="16"/>
                <w:szCs w:val="16"/>
                <w:lang w:val="ro-RO"/>
              </w:rPr>
              <w:tab/>
              <w:t>Nume la naştere/  Nazwisko rodowe. ……………………………………………………………………….......…………..................................</w:t>
            </w:r>
          </w:p>
          <w:p w:rsidR="00AC5EF5" w:rsidRPr="004B7F89" w:rsidRDefault="00AC5EF5" w:rsidP="00906C4E">
            <w:pPr>
              <w:pStyle w:val="BodyText"/>
              <w:tabs>
                <w:tab w:val="left" w:pos="540"/>
                <w:tab w:val="left" w:pos="1260"/>
                <w:tab w:val="left" w:pos="1853"/>
              </w:tabs>
              <w:spacing w:before="120"/>
              <w:rPr>
                <w:sz w:val="16"/>
                <w:szCs w:val="16"/>
                <w:lang w:val="ro-RO"/>
              </w:rPr>
            </w:pPr>
            <w:r w:rsidRPr="004B7F89">
              <w:rPr>
                <w:sz w:val="16"/>
                <w:szCs w:val="16"/>
                <w:lang w:val="ro-RO"/>
              </w:rPr>
              <w:t>1.3</w:t>
            </w:r>
            <w:r w:rsidRPr="004B7F89">
              <w:rPr>
                <w:sz w:val="16"/>
                <w:szCs w:val="16"/>
                <w:lang w:val="ro-RO"/>
              </w:rPr>
              <w:tab/>
              <w:t>Prenume/ Imiona</w:t>
            </w:r>
            <w:r w:rsidRPr="004B7F89">
              <w:rPr>
                <w:sz w:val="16"/>
                <w:szCs w:val="16"/>
                <w:lang w:val="ro-RO"/>
              </w:rPr>
              <w:tab/>
              <w:t xml:space="preserve"> …………….……………………………………………………………………………………………………...................</w:t>
            </w:r>
          </w:p>
          <w:p w:rsidR="00AC5EF5" w:rsidRPr="004B7F89" w:rsidRDefault="00AC5EF5">
            <w:pPr>
              <w:pStyle w:val="BodyText"/>
              <w:tabs>
                <w:tab w:val="left" w:pos="290"/>
                <w:tab w:val="left" w:pos="1550"/>
                <w:tab w:val="left" w:pos="1730"/>
                <w:tab w:val="left" w:pos="2450"/>
                <w:tab w:val="left" w:pos="5150"/>
                <w:tab w:val="left" w:pos="7490"/>
              </w:tabs>
              <w:spacing w:before="120" w:after="40"/>
              <w:rPr>
                <w:sz w:val="16"/>
                <w:szCs w:val="16"/>
                <w:lang w:val="ro-RO"/>
              </w:rPr>
            </w:pPr>
            <w:r w:rsidRPr="004B7F89">
              <w:rPr>
                <w:sz w:val="16"/>
                <w:szCs w:val="16"/>
                <w:lang w:val="ro-RO"/>
              </w:rPr>
              <w:t>1.4</w:t>
            </w:r>
            <w:r w:rsidRPr="004B7F89">
              <w:rPr>
                <w:sz w:val="16"/>
                <w:szCs w:val="16"/>
                <w:lang w:val="ro-RO"/>
              </w:rPr>
              <w:tab/>
              <w:t xml:space="preserve">      Data naşterii/ Data urodzenia  </w:t>
            </w:r>
            <w:r w:rsidRPr="004B7F89">
              <w:rPr>
                <w:b/>
                <w:sz w:val="24"/>
                <w:u w:val="single"/>
                <w:lang w:val="ro-RO"/>
              </w:rPr>
              <w:t>│</w:t>
            </w:r>
            <w:r w:rsidRPr="004B7F89">
              <w:rPr>
                <w:b/>
                <w:sz w:val="16"/>
                <w:szCs w:val="16"/>
                <w:u w:val="single"/>
                <w:lang w:val="ro-RO"/>
              </w:rPr>
              <w:t xml:space="preserve">   │   │   │   </w:t>
            </w:r>
            <w:r w:rsidRPr="004B7F89">
              <w:rPr>
                <w:b/>
                <w:sz w:val="24"/>
                <w:u w:val="single"/>
                <w:lang w:val="ro-RO"/>
              </w:rPr>
              <w:t>│</w:t>
            </w:r>
            <w:r w:rsidRPr="004B7F89">
              <w:rPr>
                <w:b/>
                <w:sz w:val="16"/>
                <w:szCs w:val="16"/>
                <w:u w:val="single"/>
                <w:lang w:val="ro-RO"/>
              </w:rPr>
              <w:t xml:space="preserve">   │   </w:t>
            </w:r>
            <w:r w:rsidRPr="004B7F89">
              <w:rPr>
                <w:b/>
                <w:sz w:val="24"/>
                <w:u w:val="single"/>
                <w:lang w:val="ro-RO"/>
              </w:rPr>
              <w:t>│</w:t>
            </w:r>
            <w:r w:rsidRPr="004B7F89">
              <w:rPr>
                <w:b/>
                <w:sz w:val="16"/>
                <w:szCs w:val="16"/>
                <w:u w:val="single"/>
                <w:lang w:val="ro-RO"/>
              </w:rPr>
              <w:t xml:space="preserve">   │   </w:t>
            </w:r>
            <w:r w:rsidRPr="004B7F89">
              <w:rPr>
                <w:b/>
                <w:sz w:val="24"/>
                <w:u w:val="single"/>
                <w:lang w:val="ro-RO"/>
              </w:rPr>
              <w:t>│</w:t>
            </w:r>
            <w:r w:rsidRPr="004B7F89">
              <w:rPr>
                <w:sz w:val="16"/>
                <w:szCs w:val="16"/>
                <w:vertAlign w:val="superscript"/>
                <w:lang w:val="ro-RO"/>
              </w:rPr>
              <w:t xml:space="preserve"> </w:t>
            </w:r>
            <w:r w:rsidRPr="004B7F89">
              <w:rPr>
                <w:b/>
                <w:sz w:val="16"/>
                <w:szCs w:val="16"/>
                <w:vertAlign w:val="superscript"/>
                <w:lang w:val="ro-RO"/>
              </w:rPr>
              <w:t xml:space="preserve">(1)  </w:t>
            </w:r>
          </w:p>
          <w:p w:rsidR="00AC5EF5" w:rsidRPr="004B7F89" w:rsidRDefault="00AC5EF5" w:rsidP="00906C4E">
            <w:pPr>
              <w:pStyle w:val="BodyText"/>
              <w:tabs>
                <w:tab w:val="left" w:pos="540"/>
                <w:tab w:val="left" w:pos="1440"/>
                <w:tab w:val="left" w:pos="2987"/>
                <w:tab w:val="left" w:pos="4860"/>
                <w:tab w:val="left" w:pos="5940"/>
              </w:tabs>
              <w:spacing w:before="120"/>
              <w:rPr>
                <w:sz w:val="16"/>
                <w:szCs w:val="16"/>
                <w:lang w:val="ro-RO"/>
              </w:rPr>
            </w:pPr>
            <w:r w:rsidRPr="004B7F89">
              <w:rPr>
                <w:sz w:val="16"/>
                <w:szCs w:val="16"/>
                <w:lang w:val="ro-RO"/>
              </w:rPr>
              <w:t xml:space="preserve">             Locul naşterii/ Miejsce urodzenia ................................................................………...................</w:t>
            </w:r>
          </w:p>
          <w:p w:rsidR="00AC5EF5" w:rsidRPr="004B7F89" w:rsidRDefault="00AC5EF5" w:rsidP="00906C4E">
            <w:pPr>
              <w:pStyle w:val="BodyText"/>
              <w:tabs>
                <w:tab w:val="left" w:pos="540"/>
                <w:tab w:val="left" w:pos="1440"/>
                <w:tab w:val="left" w:pos="2420"/>
                <w:tab w:val="left" w:pos="5940"/>
              </w:tabs>
              <w:spacing w:before="120"/>
              <w:rPr>
                <w:sz w:val="16"/>
                <w:szCs w:val="16"/>
                <w:lang w:val="ro-RO"/>
              </w:rPr>
            </w:pPr>
            <w:r w:rsidRPr="004B7F89">
              <w:rPr>
                <w:sz w:val="16"/>
                <w:szCs w:val="16"/>
                <w:lang w:val="ro-RO"/>
              </w:rPr>
              <w:t>1.5</w:t>
            </w:r>
            <w:r w:rsidRPr="004B7F89">
              <w:rPr>
                <w:sz w:val="16"/>
                <w:szCs w:val="16"/>
                <w:lang w:val="ro-RO"/>
              </w:rPr>
              <w:tab/>
              <w:t>Numele tatălui/ Imię ojca     ......………….…….………………………...................................</w:t>
            </w:r>
          </w:p>
          <w:p w:rsidR="00AC5EF5" w:rsidRPr="004B7F89" w:rsidRDefault="00AC5EF5" w:rsidP="006534EB">
            <w:pPr>
              <w:pStyle w:val="BodyText"/>
              <w:tabs>
                <w:tab w:val="left" w:pos="540"/>
                <w:tab w:val="left" w:pos="1440"/>
                <w:tab w:val="left" w:pos="1800"/>
                <w:tab w:val="left" w:pos="3600"/>
                <w:tab w:val="left" w:pos="3960"/>
                <w:tab w:val="left" w:pos="6365"/>
                <w:tab w:val="left" w:pos="6673"/>
              </w:tabs>
              <w:spacing w:before="120"/>
              <w:rPr>
                <w:sz w:val="16"/>
                <w:szCs w:val="16"/>
                <w:lang w:val="ro-RO"/>
              </w:rPr>
            </w:pPr>
            <w:r w:rsidRPr="004B7F89">
              <w:rPr>
                <w:sz w:val="16"/>
                <w:szCs w:val="16"/>
                <w:lang w:val="ro-RO"/>
              </w:rPr>
              <w:t>1.6</w:t>
            </w:r>
            <w:r w:rsidRPr="004B7F89">
              <w:rPr>
                <w:sz w:val="16"/>
                <w:szCs w:val="16"/>
                <w:lang w:val="ro-RO"/>
              </w:rPr>
              <w:tab/>
              <w:t xml:space="preserve">Sex/ Płeć                  </w:t>
            </w:r>
            <w:r w:rsidRPr="004B7F89">
              <w:rPr>
                <w:sz w:val="16"/>
                <w:szCs w:val="16"/>
                <w:lang w:val="ro-RO"/>
              </w:rPr>
              <w:tab/>
            </w:r>
            <w:r w:rsidRPr="004B7F89">
              <w:rPr>
                <w:rFonts w:ascii="Wingdings" w:hAnsi="Wingdings"/>
                <w:sz w:val="16"/>
                <w:szCs w:val="16"/>
                <w:lang w:val="ro-RO"/>
              </w:rPr>
              <w:t></w:t>
            </w:r>
            <w:r w:rsidRPr="004B7F89">
              <w:rPr>
                <w:sz w:val="16"/>
                <w:szCs w:val="16"/>
                <w:lang w:val="ro-RO"/>
              </w:rPr>
              <w:t xml:space="preserve">  </w:t>
            </w:r>
            <w:r w:rsidRPr="004B7F89">
              <w:rPr>
                <w:sz w:val="16"/>
                <w:szCs w:val="16"/>
                <w:lang w:val="ro-RO"/>
              </w:rPr>
              <w:tab/>
              <w:t xml:space="preserve"> masculin /mężczyzna</w:t>
            </w:r>
            <w:r w:rsidRPr="004B7F89">
              <w:rPr>
                <w:sz w:val="16"/>
                <w:szCs w:val="16"/>
                <w:lang w:val="ro-RO"/>
              </w:rPr>
              <w:tab/>
            </w:r>
            <w:r w:rsidRPr="004B7F89">
              <w:rPr>
                <w:rFonts w:ascii="Wingdings" w:hAnsi="Wingdings"/>
                <w:sz w:val="16"/>
                <w:szCs w:val="16"/>
                <w:lang w:val="ro-RO"/>
              </w:rPr>
              <w:t></w:t>
            </w:r>
            <w:r w:rsidRPr="004B7F89">
              <w:rPr>
                <w:rFonts w:ascii="Wingdings" w:hAnsi="Wingdings"/>
                <w:sz w:val="16"/>
                <w:szCs w:val="16"/>
                <w:lang w:val="ro-RO"/>
              </w:rPr>
              <w:tab/>
            </w:r>
            <w:r w:rsidRPr="004B7F89">
              <w:rPr>
                <w:sz w:val="16"/>
                <w:szCs w:val="16"/>
                <w:lang w:val="ro-RO"/>
              </w:rPr>
              <w:t>feminin/ kobieta</w:t>
            </w:r>
          </w:p>
          <w:p w:rsidR="00AC5EF5" w:rsidRPr="004B7F89" w:rsidRDefault="00AC5EF5">
            <w:pPr>
              <w:pStyle w:val="BodyText"/>
              <w:tabs>
                <w:tab w:val="left" w:pos="540"/>
              </w:tabs>
              <w:spacing w:before="120"/>
              <w:rPr>
                <w:sz w:val="16"/>
                <w:szCs w:val="16"/>
                <w:lang w:val="ro-RO"/>
              </w:rPr>
            </w:pPr>
            <w:r w:rsidRPr="004B7F89">
              <w:rPr>
                <w:sz w:val="16"/>
                <w:szCs w:val="16"/>
                <w:lang w:val="ro-RO"/>
              </w:rPr>
              <w:t>1.7</w:t>
            </w:r>
            <w:r w:rsidRPr="004B7F89">
              <w:rPr>
                <w:sz w:val="16"/>
                <w:szCs w:val="16"/>
                <w:lang w:val="ro-RO"/>
              </w:rPr>
              <w:tab/>
              <w:t xml:space="preserve">Stare civilă/ Stan cywilny </w:t>
            </w:r>
          </w:p>
          <w:p w:rsidR="00AC5EF5" w:rsidRPr="004B7F89" w:rsidRDefault="00AC5EF5" w:rsidP="006534EB">
            <w:pPr>
              <w:pStyle w:val="BodyText"/>
              <w:tabs>
                <w:tab w:val="left" w:pos="1440"/>
                <w:tab w:val="left" w:pos="1800"/>
                <w:tab w:val="left" w:pos="3600"/>
                <w:tab w:val="left" w:pos="3960"/>
                <w:tab w:val="left" w:pos="6365"/>
                <w:tab w:val="left" w:pos="6660"/>
              </w:tabs>
              <w:spacing w:before="0"/>
              <w:rPr>
                <w:sz w:val="16"/>
                <w:szCs w:val="16"/>
                <w:lang w:val="ro-RO"/>
              </w:rPr>
            </w:pPr>
            <w:r w:rsidRPr="004B7F89">
              <w:rPr>
                <w:sz w:val="16"/>
                <w:szCs w:val="16"/>
                <w:lang w:val="ro-RO"/>
              </w:rPr>
              <w:tab/>
            </w:r>
            <w:r w:rsidRPr="004B7F89">
              <w:rPr>
                <w:rFonts w:ascii="Wingdings" w:hAnsi="Wingdings"/>
                <w:sz w:val="16"/>
                <w:szCs w:val="16"/>
                <w:lang w:val="ro-RO"/>
              </w:rPr>
              <w:t></w:t>
            </w:r>
            <w:r w:rsidRPr="004B7F89">
              <w:rPr>
                <w:sz w:val="16"/>
                <w:szCs w:val="16"/>
                <w:lang w:val="ro-RO"/>
              </w:rPr>
              <w:t xml:space="preserve">  </w:t>
            </w:r>
            <w:r w:rsidR="00484398">
              <w:rPr>
                <w:sz w:val="16"/>
                <w:szCs w:val="16"/>
                <w:lang w:val="ro-RO"/>
              </w:rPr>
              <w:t>celibatar</w:t>
            </w:r>
            <w:r w:rsidRPr="004B7F89">
              <w:rPr>
                <w:sz w:val="16"/>
                <w:szCs w:val="16"/>
                <w:lang w:val="ro-RO"/>
              </w:rPr>
              <w:t>(ă)/wolny/a</w:t>
            </w:r>
            <w:r w:rsidRPr="004B7F89">
              <w:rPr>
                <w:sz w:val="16"/>
                <w:szCs w:val="16"/>
                <w:lang w:val="ro-RO"/>
              </w:rPr>
              <w:tab/>
            </w:r>
            <w:r w:rsidRPr="004B7F89">
              <w:rPr>
                <w:rFonts w:ascii="Wingdings" w:hAnsi="Wingdings"/>
                <w:sz w:val="16"/>
                <w:szCs w:val="16"/>
                <w:lang w:val="ro-RO"/>
              </w:rPr>
              <w:t></w:t>
            </w:r>
            <w:r w:rsidRPr="004B7F89">
              <w:rPr>
                <w:sz w:val="16"/>
                <w:szCs w:val="16"/>
                <w:lang w:val="ro-RO"/>
              </w:rPr>
              <w:tab/>
              <w:t>căsătorit(ă)/żonaty/zamężna</w:t>
            </w:r>
            <w:r w:rsidRPr="004B7F89">
              <w:rPr>
                <w:sz w:val="16"/>
                <w:szCs w:val="16"/>
                <w:lang w:val="ro-RO"/>
              </w:rPr>
              <w:tab/>
            </w:r>
            <w:r w:rsidRPr="004B7F89">
              <w:rPr>
                <w:rFonts w:ascii="Wingdings" w:hAnsi="Wingdings"/>
                <w:sz w:val="16"/>
                <w:szCs w:val="16"/>
                <w:lang w:val="ro-RO"/>
              </w:rPr>
              <w:t></w:t>
            </w:r>
            <w:r w:rsidRPr="004B7F89">
              <w:rPr>
                <w:sz w:val="16"/>
                <w:szCs w:val="16"/>
                <w:lang w:val="ro-RO"/>
              </w:rPr>
              <w:tab/>
              <w:t xml:space="preserve">divorţat(ă)/ rozwiedziony/a </w:t>
            </w:r>
          </w:p>
          <w:p w:rsidR="00AC5EF5" w:rsidRPr="004B7F89" w:rsidRDefault="00AC5EF5">
            <w:pPr>
              <w:pStyle w:val="BodyText"/>
              <w:tabs>
                <w:tab w:val="left" w:pos="1440"/>
                <w:tab w:val="left" w:pos="1800"/>
                <w:tab w:val="left" w:pos="3600"/>
                <w:tab w:val="left" w:pos="3960"/>
                <w:tab w:val="left" w:pos="6660"/>
              </w:tabs>
              <w:spacing w:before="0"/>
              <w:rPr>
                <w:sz w:val="16"/>
                <w:szCs w:val="16"/>
                <w:lang w:val="ro-RO"/>
              </w:rPr>
            </w:pPr>
            <w:r w:rsidRPr="004B7F89">
              <w:rPr>
                <w:sz w:val="16"/>
                <w:szCs w:val="16"/>
                <w:lang w:val="ro-RO"/>
              </w:rPr>
              <w:t xml:space="preserve">                                                                                                                                                                   </w:t>
            </w:r>
            <w:r w:rsidRPr="004B7F89">
              <w:rPr>
                <w:sz w:val="16"/>
                <w:szCs w:val="16"/>
                <w:lang w:val="ro-RO"/>
              </w:rPr>
              <w:tab/>
            </w:r>
            <w:r w:rsidRPr="004B7F89">
              <w:rPr>
                <w:sz w:val="16"/>
                <w:szCs w:val="16"/>
                <w:lang w:val="ro-RO"/>
              </w:rPr>
              <w:tab/>
            </w:r>
            <w:r w:rsidRPr="004B7F89">
              <w:rPr>
                <w:sz w:val="16"/>
                <w:szCs w:val="16"/>
                <w:lang w:val="ro-RO"/>
              </w:rPr>
              <w:tab/>
            </w:r>
            <w:r w:rsidRPr="004B7F89">
              <w:rPr>
                <w:sz w:val="16"/>
                <w:szCs w:val="16"/>
                <w:lang w:val="ro-RO"/>
              </w:rPr>
              <w:tab/>
              <w:t xml:space="preserve"> </w:t>
            </w:r>
          </w:p>
          <w:p w:rsidR="00AC5EF5" w:rsidRPr="004B7F89" w:rsidRDefault="00AC5EF5" w:rsidP="00736855">
            <w:pPr>
              <w:pStyle w:val="BodyText"/>
              <w:tabs>
                <w:tab w:val="left" w:pos="540"/>
                <w:tab w:val="left" w:pos="3060"/>
                <w:tab w:val="left" w:pos="4405"/>
              </w:tabs>
              <w:spacing w:before="120"/>
              <w:rPr>
                <w:sz w:val="16"/>
                <w:szCs w:val="16"/>
                <w:vertAlign w:val="superscript"/>
                <w:lang w:val="ro-RO"/>
              </w:rPr>
            </w:pPr>
            <w:r w:rsidRPr="004B7F89">
              <w:rPr>
                <w:sz w:val="16"/>
                <w:szCs w:val="16"/>
                <w:lang w:val="ro-RO"/>
              </w:rPr>
              <w:t>1.8</w:t>
            </w:r>
            <w:r w:rsidRPr="004B7F89">
              <w:rPr>
                <w:sz w:val="16"/>
                <w:szCs w:val="16"/>
                <w:lang w:val="ro-RO"/>
              </w:rPr>
              <w:tab/>
              <w:t xml:space="preserve">Adresa curentă în Polonia/ Adres zamieszkania w Polsce </w:t>
            </w:r>
            <w:r w:rsidRPr="004B7F89">
              <w:rPr>
                <w:sz w:val="16"/>
                <w:szCs w:val="16"/>
                <w:lang w:val="ro-RO"/>
              </w:rPr>
              <w:tab/>
              <w:t>...............................................................................................................................</w:t>
            </w:r>
          </w:p>
          <w:p w:rsidR="00AC5EF5" w:rsidRPr="004B7F89" w:rsidRDefault="00AC5EF5">
            <w:pPr>
              <w:pStyle w:val="BodyText"/>
              <w:tabs>
                <w:tab w:val="left" w:pos="540"/>
              </w:tabs>
              <w:spacing w:before="120"/>
              <w:rPr>
                <w:sz w:val="16"/>
                <w:szCs w:val="16"/>
                <w:lang w:val="ro-RO"/>
              </w:rPr>
            </w:pPr>
            <w:r w:rsidRPr="004B7F89">
              <w:rPr>
                <w:sz w:val="16"/>
                <w:szCs w:val="16"/>
                <w:lang w:val="ro-RO"/>
              </w:rPr>
              <w:tab/>
              <w:t>……………………………………………………………………………………………………………………………………………………</w:t>
            </w:r>
          </w:p>
          <w:p w:rsidR="00AC5EF5" w:rsidRPr="004B7F89" w:rsidRDefault="00AC5EF5" w:rsidP="009E1134">
            <w:pPr>
              <w:pStyle w:val="BodyText"/>
              <w:tabs>
                <w:tab w:val="left" w:pos="540"/>
                <w:tab w:val="left" w:pos="3600"/>
                <w:tab w:val="left" w:pos="5400"/>
              </w:tabs>
              <w:spacing w:before="120"/>
              <w:rPr>
                <w:sz w:val="16"/>
                <w:szCs w:val="16"/>
                <w:lang w:val="ro-RO"/>
              </w:rPr>
            </w:pPr>
            <w:r w:rsidRPr="004B7F89">
              <w:rPr>
                <w:sz w:val="16"/>
                <w:szCs w:val="16"/>
                <w:lang w:val="ro-RO"/>
              </w:rPr>
              <w:t>1.9</w:t>
            </w:r>
            <w:r w:rsidRPr="004B7F89">
              <w:rPr>
                <w:sz w:val="16"/>
                <w:szCs w:val="16"/>
                <w:lang w:val="ro-RO"/>
              </w:rPr>
              <w:tab/>
              <w:t>Ultima adresă de domiciliu din Moldova/ Ostatni adres zamieszkania w Mołdawii</w:t>
            </w:r>
          </w:p>
          <w:p w:rsidR="00AC5EF5" w:rsidRPr="004B7F89" w:rsidRDefault="00AC5EF5">
            <w:pPr>
              <w:pStyle w:val="BodyText"/>
              <w:tabs>
                <w:tab w:val="left" w:pos="540"/>
              </w:tabs>
              <w:spacing w:before="120"/>
              <w:rPr>
                <w:sz w:val="16"/>
                <w:szCs w:val="16"/>
                <w:lang w:val="ro-RO"/>
              </w:rPr>
            </w:pPr>
            <w:r w:rsidRPr="004B7F89">
              <w:rPr>
                <w:sz w:val="16"/>
                <w:szCs w:val="16"/>
                <w:lang w:val="ro-RO"/>
              </w:rPr>
              <w:tab/>
              <w:t>……………………………………………………………………………………………………………………………………………………</w:t>
            </w:r>
          </w:p>
          <w:p w:rsidR="00AC5EF5" w:rsidRPr="004B7F89" w:rsidRDefault="00AC5EF5">
            <w:pPr>
              <w:pStyle w:val="BodyText"/>
              <w:numPr>
                <w:ilvl w:val="1"/>
                <w:numId w:val="4"/>
              </w:numPr>
              <w:tabs>
                <w:tab w:val="left" w:pos="3240"/>
                <w:tab w:val="left" w:pos="5400"/>
              </w:tabs>
              <w:spacing w:before="120"/>
              <w:rPr>
                <w:sz w:val="16"/>
                <w:szCs w:val="16"/>
                <w:lang w:val="ro-RO"/>
              </w:rPr>
            </w:pPr>
            <w:r w:rsidRPr="004B7F89">
              <w:rPr>
                <w:sz w:val="16"/>
                <w:szCs w:val="16"/>
                <w:lang w:val="ro-RO"/>
              </w:rPr>
              <w:t>Codul personal de asigurare socială din Moldova - Numărul personal de identificare din Moldova/ Indywidualny kod ubezpieczenia społecznego w Mołdawii (CPAS)</w:t>
            </w:r>
            <w:r w:rsidRPr="004B7F89">
              <w:rPr>
                <w:sz w:val="16"/>
                <w:szCs w:val="16"/>
                <w:lang w:val="ro-RO"/>
              </w:rPr>
              <w:br/>
              <w:t>...............................................................................................................................................................................................................................</w:t>
            </w:r>
          </w:p>
          <w:p w:rsidR="00AC5EF5" w:rsidRPr="004B7F89" w:rsidRDefault="00AC5EF5" w:rsidP="00445F7E">
            <w:pPr>
              <w:pStyle w:val="BodyText"/>
              <w:tabs>
                <w:tab w:val="left" w:pos="540"/>
                <w:tab w:val="left" w:pos="3240"/>
                <w:tab w:val="left" w:pos="5400"/>
              </w:tabs>
              <w:spacing w:before="120"/>
              <w:rPr>
                <w:sz w:val="16"/>
                <w:szCs w:val="16"/>
                <w:lang w:val="ro-RO"/>
              </w:rPr>
            </w:pPr>
            <w:r w:rsidRPr="004B7F89">
              <w:rPr>
                <w:sz w:val="16"/>
                <w:szCs w:val="16"/>
                <w:lang w:val="ro-RO"/>
              </w:rPr>
              <w:t>1.11</w:t>
            </w:r>
            <w:r w:rsidRPr="004B7F89">
              <w:rPr>
                <w:sz w:val="16"/>
                <w:szCs w:val="16"/>
                <w:lang w:val="ro-RO"/>
              </w:rPr>
              <w:tab/>
              <w:t>Numărul de identificare din Polonia</w:t>
            </w:r>
            <w:r w:rsidRPr="004B7F89">
              <w:rPr>
                <w:sz w:val="16"/>
                <w:szCs w:val="16"/>
                <w:vertAlign w:val="superscript"/>
                <w:lang w:val="ro-RO"/>
              </w:rPr>
              <w:t>(2)/</w:t>
            </w:r>
            <w:r w:rsidRPr="004B7F89">
              <w:rPr>
                <w:sz w:val="16"/>
                <w:szCs w:val="16"/>
                <w:lang w:val="ro-RO"/>
              </w:rPr>
              <w:t xml:space="preserve"> Numer identyfikacyjny w Polsce </w:t>
            </w:r>
            <w:r w:rsidRPr="004B7F89">
              <w:rPr>
                <w:sz w:val="16"/>
                <w:szCs w:val="16"/>
                <w:vertAlign w:val="superscript"/>
                <w:lang w:val="ro-RO"/>
              </w:rPr>
              <w:t xml:space="preserve"> (2)</w:t>
            </w:r>
            <w:r w:rsidRPr="004B7F89">
              <w:rPr>
                <w:sz w:val="16"/>
                <w:szCs w:val="16"/>
                <w:vertAlign w:val="superscript"/>
                <w:lang w:val="ro-RO"/>
              </w:rPr>
              <w:tab/>
            </w:r>
            <w:r w:rsidRPr="004B7F89">
              <w:rPr>
                <w:sz w:val="16"/>
                <w:szCs w:val="16"/>
                <w:lang w:val="ro-RO"/>
              </w:rPr>
              <w:t>…………………………………………………………..............</w:t>
            </w:r>
          </w:p>
          <w:p w:rsidR="00AC5EF5" w:rsidRPr="004B7F89" w:rsidRDefault="00AC5EF5" w:rsidP="00445F7E">
            <w:pPr>
              <w:pStyle w:val="BodyText"/>
              <w:tabs>
                <w:tab w:val="left" w:pos="540"/>
                <w:tab w:val="left" w:pos="3240"/>
                <w:tab w:val="left" w:pos="5400"/>
              </w:tabs>
              <w:spacing w:before="120"/>
              <w:rPr>
                <w:sz w:val="16"/>
                <w:szCs w:val="16"/>
                <w:lang w:val="ro-RO"/>
              </w:rPr>
            </w:pPr>
          </w:p>
          <w:p w:rsidR="00AC5EF5" w:rsidRPr="004B7F89" w:rsidRDefault="00AC5EF5">
            <w:pPr>
              <w:pStyle w:val="BodyText"/>
              <w:tabs>
                <w:tab w:val="left" w:pos="1440"/>
                <w:tab w:val="left" w:pos="1800"/>
                <w:tab w:val="left" w:pos="3600"/>
                <w:tab w:val="left" w:pos="3960"/>
                <w:tab w:val="left" w:pos="6300"/>
                <w:tab w:val="left" w:pos="6660"/>
              </w:tabs>
              <w:spacing w:before="0"/>
              <w:rPr>
                <w:sz w:val="16"/>
                <w:szCs w:val="16"/>
                <w:lang w:val="ro-RO"/>
              </w:rPr>
            </w:pPr>
            <w:r w:rsidRPr="004B7F89">
              <w:rPr>
                <w:sz w:val="16"/>
                <w:szCs w:val="16"/>
                <w:lang w:val="ro-RO"/>
              </w:rPr>
              <w:t xml:space="preserve">1.12      Aplică pentru pensia de dizabilitate cauzată de/ Ubiegam sie o rentę z tytułu niezdolności do pracy spowodowanej:                                                             </w:t>
            </w:r>
          </w:p>
          <w:p w:rsidR="00AC5EF5" w:rsidRPr="004B7F89" w:rsidRDefault="00AC5EF5">
            <w:pPr>
              <w:pStyle w:val="BodyText"/>
              <w:tabs>
                <w:tab w:val="left" w:pos="1440"/>
                <w:tab w:val="left" w:pos="1800"/>
                <w:tab w:val="left" w:pos="3600"/>
                <w:tab w:val="left" w:pos="3960"/>
                <w:tab w:val="left" w:pos="6660"/>
              </w:tabs>
              <w:spacing w:before="0"/>
              <w:rPr>
                <w:b/>
                <w:sz w:val="16"/>
                <w:szCs w:val="16"/>
                <w:lang w:val="ro-RO"/>
              </w:rPr>
            </w:pPr>
            <w:r w:rsidRPr="004B7F89">
              <w:rPr>
                <w:sz w:val="16"/>
                <w:szCs w:val="16"/>
                <w:lang w:val="ro-RO"/>
              </w:rPr>
              <w:t xml:space="preserve">                   </w:t>
            </w:r>
            <w:r w:rsidRPr="004B7F89">
              <w:rPr>
                <w:sz w:val="16"/>
                <w:szCs w:val="16"/>
                <w:lang w:val="ro-RO"/>
              </w:rPr>
              <w:tab/>
              <w:t xml:space="preserve"> </w:t>
            </w:r>
            <w:r w:rsidRPr="004B7F89">
              <w:rPr>
                <w:sz w:val="16"/>
                <w:szCs w:val="16"/>
                <w:lang w:val="ro-RO"/>
              </w:rPr>
              <w:tab/>
              <w:t xml:space="preserve">      </w:t>
            </w:r>
          </w:p>
          <w:p w:rsidR="00AC5EF5" w:rsidRPr="004B7F89" w:rsidRDefault="00AC5EF5">
            <w:pPr>
              <w:pStyle w:val="BodyText"/>
              <w:tabs>
                <w:tab w:val="left" w:pos="1440"/>
                <w:tab w:val="left" w:pos="1800"/>
                <w:tab w:val="left" w:pos="3600"/>
                <w:tab w:val="left" w:pos="3960"/>
                <w:tab w:val="left" w:pos="6660"/>
              </w:tabs>
              <w:spacing w:before="0"/>
              <w:rPr>
                <w:sz w:val="16"/>
                <w:szCs w:val="16"/>
                <w:lang w:val="ro-RO"/>
              </w:rPr>
            </w:pPr>
            <w:r w:rsidRPr="004B7F89">
              <w:rPr>
                <w:b/>
                <w:sz w:val="16"/>
                <w:szCs w:val="16"/>
                <w:lang w:val="ro-RO"/>
              </w:rPr>
              <w:t xml:space="preserve">               </w:t>
            </w:r>
            <w:r w:rsidRPr="004B7F89">
              <w:rPr>
                <w:rFonts w:ascii="Wingdings" w:hAnsi="Wingdings"/>
                <w:b/>
                <w:sz w:val="16"/>
                <w:szCs w:val="16"/>
                <w:lang w:val="ro-RO"/>
              </w:rPr>
              <w:t></w:t>
            </w:r>
            <w:r w:rsidRPr="004B7F89">
              <w:rPr>
                <w:sz w:val="16"/>
                <w:szCs w:val="16"/>
                <w:lang w:val="ro-RO"/>
              </w:rPr>
              <w:t xml:space="preserve">  boală obişnuită/ ogólnym stanem zdrowia</w:t>
            </w:r>
          </w:p>
          <w:p w:rsidR="00AC5EF5" w:rsidRPr="004B7F89" w:rsidRDefault="00AC5EF5">
            <w:pPr>
              <w:pStyle w:val="BodyText"/>
              <w:tabs>
                <w:tab w:val="left" w:pos="1440"/>
                <w:tab w:val="left" w:pos="1800"/>
                <w:tab w:val="left" w:pos="3600"/>
                <w:tab w:val="left" w:pos="3960"/>
                <w:tab w:val="left" w:pos="6660"/>
              </w:tabs>
              <w:spacing w:before="0"/>
              <w:rPr>
                <w:b/>
                <w:sz w:val="16"/>
                <w:szCs w:val="16"/>
                <w:lang w:val="ro-RO"/>
              </w:rPr>
            </w:pPr>
            <w:r w:rsidRPr="004B7F89">
              <w:rPr>
                <w:sz w:val="16"/>
                <w:szCs w:val="16"/>
                <w:lang w:val="ro-RO"/>
              </w:rPr>
              <w:t xml:space="preserve">                                                                                                                 </w:t>
            </w:r>
          </w:p>
          <w:p w:rsidR="00AC5EF5" w:rsidRPr="004B7F89" w:rsidRDefault="00AC5EF5">
            <w:pPr>
              <w:pStyle w:val="BodyText"/>
              <w:tabs>
                <w:tab w:val="left" w:pos="1440"/>
                <w:tab w:val="left" w:pos="1800"/>
                <w:tab w:val="left" w:pos="3600"/>
                <w:tab w:val="left" w:pos="3960"/>
                <w:tab w:val="left" w:pos="6660"/>
              </w:tabs>
              <w:spacing w:before="0"/>
              <w:rPr>
                <w:sz w:val="16"/>
                <w:szCs w:val="16"/>
                <w:lang w:val="ro-RO"/>
              </w:rPr>
            </w:pPr>
            <w:r w:rsidRPr="004B7F89">
              <w:rPr>
                <w:b/>
                <w:sz w:val="16"/>
                <w:szCs w:val="16"/>
                <w:lang w:val="ro-RO"/>
              </w:rPr>
              <w:t xml:space="preserve">               </w:t>
            </w:r>
            <w:r w:rsidRPr="004B7F89">
              <w:rPr>
                <w:rFonts w:ascii="Wingdings" w:hAnsi="Wingdings"/>
                <w:b/>
                <w:sz w:val="16"/>
                <w:szCs w:val="16"/>
                <w:lang w:val="ro-RO"/>
              </w:rPr>
              <w:t></w:t>
            </w:r>
            <w:r w:rsidRPr="004B7F89">
              <w:rPr>
                <w:sz w:val="16"/>
                <w:szCs w:val="16"/>
                <w:lang w:val="ro-RO"/>
              </w:rPr>
              <w:t xml:space="preserve">  un accident de muncă sau o boală profesională/</w:t>
            </w:r>
          </w:p>
          <w:p w:rsidR="00AC5EF5" w:rsidRPr="004B7F89" w:rsidRDefault="00AC5EF5">
            <w:pPr>
              <w:pStyle w:val="BodyText"/>
              <w:tabs>
                <w:tab w:val="left" w:pos="1440"/>
                <w:tab w:val="left" w:pos="1800"/>
                <w:tab w:val="left" w:pos="3600"/>
                <w:tab w:val="left" w:pos="3960"/>
                <w:tab w:val="left" w:pos="6300"/>
                <w:tab w:val="left" w:pos="6660"/>
              </w:tabs>
              <w:spacing w:before="0"/>
              <w:rPr>
                <w:sz w:val="16"/>
                <w:szCs w:val="16"/>
                <w:lang w:val="ro-RO"/>
              </w:rPr>
            </w:pPr>
            <w:r w:rsidRPr="004B7F89">
              <w:rPr>
                <w:sz w:val="16"/>
                <w:szCs w:val="16"/>
                <w:lang w:val="ro-RO"/>
              </w:rPr>
              <w:t xml:space="preserve">                     wypadkiem przy pracy lub chorobą zawodową  </w:t>
            </w:r>
          </w:p>
          <w:p w:rsidR="00AC5EF5" w:rsidRPr="004B7F89" w:rsidRDefault="00AC5EF5">
            <w:pPr>
              <w:pStyle w:val="BodyText"/>
              <w:tabs>
                <w:tab w:val="left" w:pos="1440"/>
                <w:tab w:val="left" w:pos="1800"/>
                <w:tab w:val="left" w:pos="3600"/>
                <w:tab w:val="left" w:pos="3960"/>
                <w:tab w:val="left" w:pos="6300"/>
                <w:tab w:val="left" w:pos="6660"/>
              </w:tabs>
              <w:spacing w:before="0"/>
              <w:rPr>
                <w:sz w:val="16"/>
                <w:szCs w:val="16"/>
                <w:lang w:val="ro-RO"/>
              </w:rPr>
            </w:pPr>
          </w:p>
          <w:p w:rsidR="00AC5EF5" w:rsidRPr="004B7F89" w:rsidRDefault="00AC5EF5">
            <w:pPr>
              <w:pStyle w:val="BodyText"/>
              <w:tabs>
                <w:tab w:val="left" w:pos="1440"/>
                <w:tab w:val="left" w:pos="1800"/>
                <w:tab w:val="left" w:pos="3600"/>
                <w:tab w:val="left" w:pos="3960"/>
                <w:tab w:val="left" w:pos="6300"/>
                <w:tab w:val="left" w:pos="6660"/>
              </w:tabs>
              <w:spacing w:before="0"/>
              <w:rPr>
                <w:sz w:val="16"/>
                <w:szCs w:val="16"/>
                <w:lang w:val="ro-RO"/>
              </w:rPr>
            </w:pPr>
            <w:r w:rsidRPr="004B7F89">
              <w:rPr>
                <w:sz w:val="16"/>
                <w:szCs w:val="16"/>
                <w:lang w:val="ro-RO"/>
              </w:rPr>
              <w:t xml:space="preserve">                                                                                                                                                                                                </w:t>
            </w:r>
          </w:p>
          <w:p w:rsidR="00AC5EF5" w:rsidRPr="004B7F89" w:rsidRDefault="00AC5EF5">
            <w:pPr>
              <w:pStyle w:val="BodyText"/>
              <w:numPr>
                <w:ilvl w:val="1"/>
                <w:numId w:val="2"/>
              </w:numPr>
              <w:spacing w:before="0"/>
              <w:jc w:val="both"/>
              <w:rPr>
                <w:lang w:val="ro-RO"/>
              </w:rPr>
            </w:pPr>
            <w:r w:rsidRPr="004B7F89">
              <w:rPr>
                <w:sz w:val="16"/>
                <w:szCs w:val="16"/>
                <w:lang w:val="ro-RO"/>
              </w:rPr>
              <w:t>Eu deja am îndeplinit o cerere pentru acordarea dreptului la pensie pentru limită de vîrstă sau de dizabilitate la instituţia de asigurări sociale din Moldova/ Zgłaszałem/am poprzednio w mołdawskiej instytucji ubezpieczeniowej wniosek o emeryturę – rentę z  tytułu niezdolności do pracy</w:t>
            </w:r>
          </w:p>
          <w:p w:rsidR="00AC5EF5" w:rsidRPr="004B7F89" w:rsidRDefault="00AC5EF5">
            <w:pPr>
              <w:pStyle w:val="BodyText"/>
              <w:spacing w:before="0"/>
              <w:jc w:val="both"/>
              <w:rPr>
                <w:lang w:val="ro-RO"/>
              </w:rPr>
            </w:pPr>
          </w:p>
          <w:p w:rsidR="00AC5EF5" w:rsidRPr="004B7F89" w:rsidRDefault="00AC5EF5">
            <w:pPr>
              <w:pStyle w:val="BodyText"/>
              <w:tabs>
                <w:tab w:val="left" w:pos="540"/>
                <w:tab w:val="left" w:pos="1440"/>
                <w:tab w:val="left" w:pos="1800"/>
                <w:tab w:val="left" w:pos="3600"/>
                <w:tab w:val="left" w:pos="3960"/>
              </w:tabs>
              <w:spacing w:before="0"/>
              <w:rPr>
                <w:sz w:val="16"/>
                <w:szCs w:val="16"/>
                <w:lang w:val="ro-RO"/>
              </w:rPr>
            </w:pPr>
            <w:r w:rsidRPr="004B7F89">
              <w:rPr>
                <w:sz w:val="16"/>
                <w:szCs w:val="16"/>
                <w:lang w:val="ro-RO"/>
              </w:rPr>
              <w:tab/>
            </w:r>
            <w:r w:rsidRPr="004B7F89">
              <w:rPr>
                <w:sz w:val="16"/>
                <w:szCs w:val="16"/>
                <w:lang w:val="ro-RO"/>
              </w:rPr>
              <w:tab/>
            </w:r>
            <w:r w:rsidRPr="004B7F89">
              <w:rPr>
                <w:rFonts w:ascii="Wingdings" w:hAnsi="Wingdings"/>
                <w:sz w:val="16"/>
                <w:szCs w:val="16"/>
                <w:lang w:val="ro-RO"/>
              </w:rPr>
              <w:t></w:t>
            </w:r>
            <w:r w:rsidRPr="004B7F89">
              <w:rPr>
                <w:sz w:val="16"/>
                <w:szCs w:val="16"/>
                <w:lang w:val="ro-RO"/>
              </w:rPr>
              <w:tab/>
              <w:t>da/ tak</w:t>
            </w:r>
            <w:r w:rsidRPr="004B7F89">
              <w:rPr>
                <w:sz w:val="16"/>
                <w:szCs w:val="16"/>
                <w:lang w:val="ro-RO"/>
              </w:rPr>
              <w:tab/>
            </w:r>
            <w:r w:rsidRPr="004B7F89">
              <w:rPr>
                <w:rFonts w:ascii="Wingdings" w:hAnsi="Wingdings"/>
                <w:sz w:val="16"/>
                <w:szCs w:val="16"/>
                <w:lang w:val="ro-RO"/>
              </w:rPr>
              <w:t></w:t>
            </w:r>
            <w:r w:rsidRPr="004B7F89">
              <w:rPr>
                <w:sz w:val="16"/>
                <w:szCs w:val="16"/>
                <w:lang w:val="ro-RO"/>
              </w:rPr>
              <w:tab/>
              <w:t>nu/ nie</w:t>
            </w:r>
          </w:p>
          <w:p w:rsidR="00AC5EF5" w:rsidRPr="004B7F89" w:rsidRDefault="00AC5EF5">
            <w:pPr>
              <w:pStyle w:val="BodyText"/>
              <w:tabs>
                <w:tab w:val="left" w:pos="540"/>
              </w:tabs>
              <w:spacing w:before="120"/>
              <w:rPr>
                <w:sz w:val="16"/>
                <w:szCs w:val="16"/>
                <w:lang w:val="ro-RO"/>
              </w:rPr>
            </w:pPr>
            <w:r w:rsidRPr="004B7F89">
              <w:rPr>
                <w:sz w:val="16"/>
                <w:szCs w:val="16"/>
                <w:lang w:val="ro-RO"/>
              </w:rPr>
              <w:tab/>
              <w:t>Dacă da, rugăm să indicaţi/ Jeśli tak, podać:</w:t>
            </w:r>
          </w:p>
          <w:p w:rsidR="00AC5EF5" w:rsidRPr="004B7F89" w:rsidRDefault="00AC5EF5" w:rsidP="00906C4E">
            <w:pPr>
              <w:pStyle w:val="BodyText"/>
              <w:tabs>
                <w:tab w:val="left" w:pos="540"/>
                <w:tab w:val="left" w:pos="1980"/>
                <w:tab w:val="left" w:pos="3271"/>
              </w:tabs>
              <w:spacing w:before="120"/>
              <w:rPr>
                <w:sz w:val="16"/>
                <w:szCs w:val="16"/>
                <w:lang w:val="ro-RO"/>
              </w:rPr>
            </w:pPr>
            <w:r w:rsidRPr="004B7F89">
              <w:rPr>
                <w:sz w:val="16"/>
                <w:szCs w:val="16"/>
                <w:lang w:val="ro-RO"/>
              </w:rPr>
              <w:tab/>
              <w:t>denumirea instituţiei/ nazwę instytucji  …………………………………………………………...........................................................................</w:t>
            </w:r>
          </w:p>
          <w:p w:rsidR="00AC5EF5" w:rsidRPr="004B7F89" w:rsidRDefault="00AC5EF5" w:rsidP="00906C4E">
            <w:pPr>
              <w:pStyle w:val="BodyText"/>
              <w:tabs>
                <w:tab w:val="left" w:pos="540"/>
                <w:tab w:val="left" w:pos="1800"/>
                <w:tab w:val="left" w:pos="2987"/>
              </w:tabs>
              <w:spacing w:before="120"/>
              <w:rPr>
                <w:sz w:val="16"/>
                <w:szCs w:val="16"/>
                <w:lang w:val="ro-RO"/>
              </w:rPr>
            </w:pPr>
            <w:r w:rsidRPr="004B7F89">
              <w:rPr>
                <w:sz w:val="16"/>
                <w:szCs w:val="16"/>
                <w:lang w:val="ro-RO"/>
              </w:rPr>
              <w:tab/>
              <w:t>adresa instituţiei/ adres instytucji</w:t>
            </w:r>
            <w:r w:rsidRPr="004B7F89">
              <w:rPr>
                <w:sz w:val="16"/>
                <w:szCs w:val="16"/>
                <w:lang w:val="ro-RO"/>
              </w:rPr>
              <w:tab/>
              <w:t xml:space="preserve"> …………………………………………………………............................................................................</w:t>
            </w:r>
          </w:p>
          <w:p w:rsidR="00AC5EF5" w:rsidRPr="004B7F89" w:rsidRDefault="00AC5EF5" w:rsidP="00906C4E">
            <w:pPr>
              <w:pStyle w:val="BodyText"/>
              <w:tabs>
                <w:tab w:val="left" w:pos="540"/>
                <w:tab w:val="left" w:pos="1800"/>
                <w:tab w:val="left" w:pos="2987"/>
              </w:tabs>
              <w:spacing w:before="120"/>
              <w:rPr>
                <w:sz w:val="16"/>
                <w:szCs w:val="16"/>
                <w:lang w:val="ro-RO"/>
              </w:rPr>
            </w:pPr>
            <w:r w:rsidRPr="004B7F89">
              <w:rPr>
                <w:sz w:val="16"/>
                <w:szCs w:val="16"/>
                <w:lang w:val="ro-RO"/>
              </w:rPr>
              <w:tab/>
              <w:t>numărul dosarului/ numer sprawy</w:t>
            </w:r>
            <w:r w:rsidRPr="004B7F89">
              <w:rPr>
                <w:sz w:val="16"/>
                <w:szCs w:val="16"/>
                <w:lang w:val="ro-RO"/>
              </w:rPr>
              <w:tab/>
              <w:t>…………………………………………………………………….............................................................</w:t>
            </w:r>
          </w:p>
        </w:tc>
      </w:tr>
    </w:tbl>
    <w:p w:rsidR="00AC5EF5" w:rsidRPr="004B7F89" w:rsidRDefault="00AC5EF5">
      <w:pPr>
        <w:rPr>
          <w:lang w:val="ro-RO"/>
        </w:rPr>
        <w:sectPr w:rsidR="00AC5EF5" w:rsidRPr="004B7F89" w:rsidSect="00B00AFA">
          <w:headerReference w:type="default" r:id="rId7"/>
          <w:pgSz w:w="11906" w:h="16838"/>
          <w:pgMar w:top="843" w:right="1134" w:bottom="843" w:left="1134" w:header="567" w:footer="567" w:gutter="0"/>
          <w:cols w:space="720"/>
          <w:docGrid w:linePitch="360"/>
        </w:sectPr>
      </w:pPr>
    </w:p>
    <w:p w:rsidR="00AC5EF5" w:rsidRPr="004B7F89" w:rsidRDefault="00AC5EF5" w:rsidP="00B00AFA">
      <w:pPr>
        <w:pStyle w:val="BodyText"/>
        <w:tabs>
          <w:tab w:val="left" w:pos="8550"/>
        </w:tabs>
        <w:rPr>
          <w:sz w:val="16"/>
          <w:szCs w:val="16"/>
          <w:lang w:val="ro-RO"/>
        </w:rPr>
      </w:pPr>
    </w:p>
    <w:tbl>
      <w:tblPr>
        <w:tblW w:w="9810" w:type="dxa"/>
        <w:tblInd w:w="-10" w:type="dxa"/>
        <w:tblLayout w:type="fixed"/>
        <w:tblCellMar>
          <w:left w:w="70" w:type="dxa"/>
          <w:right w:w="70" w:type="dxa"/>
        </w:tblCellMar>
        <w:tblLook w:val="0000"/>
      </w:tblPr>
      <w:tblGrid>
        <w:gridCol w:w="496"/>
        <w:gridCol w:w="1069"/>
        <w:gridCol w:w="1565"/>
        <w:gridCol w:w="2880"/>
        <w:gridCol w:w="1440"/>
        <w:gridCol w:w="1260"/>
        <w:gridCol w:w="999"/>
        <w:gridCol w:w="20"/>
        <w:gridCol w:w="61"/>
        <w:gridCol w:w="20"/>
      </w:tblGrid>
      <w:tr w:rsidR="00AC5EF5" w:rsidRPr="004B7F89" w:rsidTr="00B00AFA">
        <w:trPr>
          <w:gridAfter w:val="1"/>
          <w:wAfter w:w="20" w:type="dxa"/>
        </w:trPr>
        <w:tc>
          <w:tcPr>
            <w:tcW w:w="496" w:type="dxa"/>
            <w:tcBorders>
              <w:top w:val="single" w:sz="8" w:space="0" w:color="000000"/>
              <w:left w:val="single" w:sz="8" w:space="0" w:color="000000"/>
              <w:bottom w:val="single" w:sz="8" w:space="0" w:color="000000"/>
            </w:tcBorders>
          </w:tcPr>
          <w:p w:rsidR="00AC5EF5" w:rsidRPr="004B7F89" w:rsidRDefault="00AC5EF5">
            <w:pPr>
              <w:pStyle w:val="BodyText"/>
              <w:spacing w:before="120"/>
              <w:jc w:val="center"/>
              <w:rPr>
                <w:rStyle w:val="apple-style-span"/>
                <w:sz w:val="16"/>
                <w:szCs w:val="16"/>
                <w:lang w:val="ro-RO"/>
              </w:rPr>
            </w:pPr>
            <w:r w:rsidRPr="004B7F89">
              <w:rPr>
                <w:sz w:val="16"/>
                <w:szCs w:val="16"/>
                <w:lang w:val="ro-RO"/>
              </w:rPr>
              <w:t>2.</w:t>
            </w:r>
          </w:p>
        </w:tc>
        <w:tc>
          <w:tcPr>
            <w:tcW w:w="9294" w:type="dxa"/>
            <w:gridSpan w:val="8"/>
            <w:tcBorders>
              <w:left w:val="single" w:sz="8" w:space="0" w:color="000000"/>
              <w:bottom w:val="single" w:sz="8" w:space="0" w:color="000000"/>
            </w:tcBorders>
          </w:tcPr>
          <w:p w:rsidR="00AC5EF5" w:rsidRPr="004B7F89" w:rsidRDefault="00AC5EF5">
            <w:pPr>
              <w:pStyle w:val="BodyText"/>
              <w:spacing w:before="120"/>
              <w:rPr>
                <w:sz w:val="16"/>
                <w:szCs w:val="16"/>
                <w:lang w:val="ro-RO"/>
              </w:rPr>
            </w:pPr>
            <w:r w:rsidRPr="004B7F89">
              <w:rPr>
                <w:rStyle w:val="apple-style-span"/>
                <w:sz w:val="16"/>
                <w:szCs w:val="16"/>
                <w:lang w:val="ro-RO"/>
              </w:rPr>
              <w:t>Informaţii referitoare la perioadele de asigurare/</w:t>
            </w:r>
            <w:r w:rsidRPr="004B7F89">
              <w:rPr>
                <w:sz w:val="16"/>
                <w:szCs w:val="16"/>
                <w:lang w:val="ro-RO"/>
              </w:rPr>
              <w:t xml:space="preserve"> Informacje dotyczące przebiegu ubezpieczenia</w:t>
            </w:r>
          </w:p>
        </w:tc>
      </w:tr>
      <w:tr w:rsidR="00AC5EF5" w:rsidRPr="004B7F89" w:rsidTr="00B00AFA">
        <w:trPr>
          <w:cantSplit/>
          <w:trHeight w:val="304"/>
        </w:trPr>
        <w:tc>
          <w:tcPr>
            <w:tcW w:w="3130" w:type="dxa"/>
            <w:gridSpan w:val="3"/>
            <w:tcBorders>
              <w:top w:val="single" w:sz="4" w:space="0" w:color="000000"/>
              <w:left w:val="single" w:sz="8" w:space="0" w:color="000000"/>
              <w:bottom w:val="single" w:sz="4" w:space="0" w:color="000000"/>
            </w:tcBorders>
          </w:tcPr>
          <w:p w:rsidR="00AC5EF5" w:rsidRPr="004B7F89" w:rsidRDefault="00AC5EF5">
            <w:pPr>
              <w:pStyle w:val="BodyText"/>
              <w:tabs>
                <w:tab w:val="left" w:pos="540"/>
              </w:tabs>
              <w:spacing w:before="120" w:after="60"/>
              <w:jc w:val="center"/>
              <w:rPr>
                <w:sz w:val="16"/>
                <w:szCs w:val="16"/>
                <w:lang w:val="ro-RO"/>
              </w:rPr>
            </w:pPr>
            <w:r w:rsidRPr="004B7F89">
              <w:rPr>
                <w:sz w:val="16"/>
                <w:szCs w:val="16"/>
                <w:lang w:val="ro-RO"/>
              </w:rPr>
              <w:t>În perioada/  W okresie</w:t>
            </w:r>
          </w:p>
          <w:p w:rsidR="00AC5EF5" w:rsidRPr="004B7F89" w:rsidRDefault="00AC5EF5">
            <w:pPr>
              <w:pStyle w:val="BodyText"/>
              <w:tabs>
                <w:tab w:val="left" w:pos="540"/>
              </w:tabs>
              <w:spacing w:before="120" w:after="60"/>
              <w:jc w:val="center"/>
              <w:rPr>
                <w:sz w:val="16"/>
                <w:szCs w:val="16"/>
                <w:lang w:val="ro-RO"/>
              </w:rPr>
            </w:pPr>
          </w:p>
        </w:tc>
        <w:tc>
          <w:tcPr>
            <w:tcW w:w="2880" w:type="dxa"/>
            <w:vMerge w:val="restart"/>
            <w:tcBorders>
              <w:top w:val="single" w:sz="8" w:space="0" w:color="000000"/>
              <w:left w:val="single" w:sz="4" w:space="0" w:color="000000"/>
              <w:bottom w:val="single" w:sz="4" w:space="0" w:color="000000"/>
            </w:tcBorders>
          </w:tcPr>
          <w:p w:rsidR="00AC5EF5" w:rsidRPr="004B7F89" w:rsidRDefault="00AC5EF5">
            <w:pPr>
              <w:pStyle w:val="BodyText"/>
              <w:tabs>
                <w:tab w:val="left" w:pos="540"/>
              </w:tabs>
              <w:spacing w:before="120"/>
              <w:jc w:val="center"/>
              <w:rPr>
                <w:sz w:val="16"/>
                <w:szCs w:val="16"/>
                <w:lang w:val="ro-RO"/>
              </w:rPr>
            </w:pPr>
            <w:r w:rsidRPr="004B7F89">
              <w:rPr>
                <w:sz w:val="16"/>
                <w:szCs w:val="16"/>
                <w:lang w:val="ro-RO"/>
              </w:rPr>
              <w:t>Rugăm să indicaţi în ordinea cronologică informaţiile referitoare la stagiul Dumneavoastră de la vîrsta de 15 ani: studii, activitate independentă, serviciul militar, şomajul, concediu pentru creşterea copilului/</w:t>
            </w:r>
          </w:p>
          <w:p w:rsidR="00AC5EF5" w:rsidRPr="004B7F89" w:rsidRDefault="00AC5EF5">
            <w:pPr>
              <w:pStyle w:val="BodyText"/>
              <w:tabs>
                <w:tab w:val="left" w:pos="540"/>
              </w:tabs>
              <w:spacing w:before="120"/>
              <w:jc w:val="center"/>
              <w:rPr>
                <w:sz w:val="16"/>
                <w:szCs w:val="16"/>
                <w:vertAlign w:val="superscript"/>
                <w:lang w:val="ro-RO"/>
              </w:rPr>
            </w:pPr>
            <w:r w:rsidRPr="004B7F89">
              <w:rPr>
                <w:sz w:val="16"/>
                <w:szCs w:val="16"/>
                <w:lang w:val="ro-RO"/>
              </w:rPr>
              <w:t xml:space="preserve">Podać kolejno, co Pan/ i robił/ a od ukończenia 15 roku życia: studia, praca najemna, praca na własny rachunek, służba wojskowa, pozostawanie bez pracy, wychowywanie dzieci </w:t>
            </w:r>
          </w:p>
          <w:p w:rsidR="00AC5EF5" w:rsidRPr="004B7F89" w:rsidRDefault="00AC5EF5">
            <w:pPr>
              <w:pStyle w:val="BodyText"/>
              <w:tabs>
                <w:tab w:val="left" w:pos="540"/>
              </w:tabs>
              <w:spacing w:before="120" w:after="40"/>
              <w:jc w:val="center"/>
              <w:rPr>
                <w:sz w:val="16"/>
                <w:szCs w:val="16"/>
                <w:vertAlign w:val="superscript"/>
                <w:lang w:val="ro-RO"/>
              </w:rPr>
            </w:pPr>
          </w:p>
        </w:tc>
        <w:tc>
          <w:tcPr>
            <w:tcW w:w="1440" w:type="dxa"/>
            <w:vMerge w:val="restart"/>
            <w:tcBorders>
              <w:top w:val="single" w:sz="8" w:space="0" w:color="000000"/>
              <w:left w:val="single" w:sz="4" w:space="0" w:color="000000"/>
              <w:bottom w:val="single" w:sz="4" w:space="0" w:color="000000"/>
            </w:tcBorders>
            <w:vAlign w:val="center"/>
          </w:tcPr>
          <w:p w:rsidR="00AC5EF5" w:rsidRPr="004B7F89" w:rsidRDefault="00AC5EF5">
            <w:pPr>
              <w:pStyle w:val="BodyText"/>
              <w:tabs>
                <w:tab w:val="left" w:pos="540"/>
              </w:tabs>
              <w:spacing w:before="0"/>
              <w:jc w:val="center"/>
              <w:rPr>
                <w:lang w:val="ro-RO"/>
              </w:rPr>
            </w:pPr>
            <w:r w:rsidRPr="004B7F89">
              <w:rPr>
                <w:rStyle w:val="apple-style-span"/>
                <w:sz w:val="16"/>
                <w:szCs w:val="16"/>
                <w:lang w:val="ro-RO"/>
              </w:rPr>
              <w:t>Rugăm să indicaţi tipul activităţii profesionale sau a ocupaţiei/</w:t>
            </w:r>
            <w:r w:rsidRPr="004B7F89">
              <w:rPr>
                <w:sz w:val="16"/>
                <w:szCs w:val="16"/>
                <w:lang w:val="ro-RO"/>
              </w:rPr>
              <w:t xml:space="preserve"> Dokładnie określić rodzaj wykonywanego zawodu lub pracy</w:t>
            </w:r>
          </w:p>
          <w:p w:rsidR="00AC5EF5" w:rsidRPr="004B7F89" w:rsidRDefault="00AC5EF5">
            <w:pPr>
              <w:pStyle w:val="BodyText"/>
              <w:tabs>
                <w:tab w:val="left" w:pos="540"/>
              </w:tabs>
              <w:spacing w:before="120"/>
              <w:jc w:val="center"/>
              <w:rPr>
                <w:lang w:val="ro-RO"/>
              </w:rPr>
            </w:pPr>
          </w:p>
          <w:p w:rsidR="00AC5EF5" w:rsidRPr="004B7F89" w:rsidRDefault="00AC5EF5">
            <w:pPr>
              <w:pStyle w:val="BodyText"/>
              <w:tabs>
                <w:tab w:val="left" w:pos="540"/>
              </w:tabs>
              <w:spacing w:before="120"/>
              <w:jc w:val="center"/>
              <w:rPr>
                <w:sz w:val="16"/>
                <w:szCs w:val="16"/>
                <w:lang w:val="ro-RO"/>
              </w:rPr>
            </w:pPr>
          </w:p>
        </w:tc>
        <w:tc>
          <w:tcPr>
            <w:tcW w:w="1260" w:type="dxa"/>
            <w:vMerge w:val="restart"/>
            <w:tcBorders>
              <w:top w:val="single" w:sz="8" w:space="0" w:color="000000"/>
              <w:left w:val="single" w:sz="4" w:space="0" w:color="000000"/>
              <w:bottom w:val="single" w:sz="4" w:space="0" w:color="000000"/>
            </w:tcBorders>
            <w:vAlign w:val="center"/>
          </w:tcPr>
          <w:p w:rsidR="00AC5EF5" w:rsidRPr="004B7F89" w:rsidRDefault="00AC5EF5">
            <w:pPr>
              <w:pStyle w:val="BodyText"/>
              <w:tabs>
                <w:tab w:val="left" w:pos="540"/>
              </w:tabs>
              <w:spacing w:before="120"/>
              <w:jc w:val="center"/>
              <w:rPr>
                <w:sz w:val="16"/>
                <w:szCs w:val="16"/>
                <w:lang w:val="ro-RO"/>
              </w:rPr>
            </w:pPr>
            <w:r w:rsidRPr="004B7F89">
              <w:rPr>
                <w:rStyle w:val="apple-style-span"/>
                <w:sz w:val="16"/>
                <w:szCs w:val="16"/>
                <w:lang w:val="ro-RO"/>
              </w:rPr>
              <w:t>Ţara în care ocupaţia sau activitatea profesională a fost desfăşurată/</w:t>
            </w:r>
          </w:p>
          <w:p w:rsidR="00AC5EF5" w:rsidRPr="004B7F89" w:rsidRDefault="00AC5EF5">
            <w:pPr>
              <w:pStyle w:val="BodyText"/>
              <w:tabs>
                <w:tab w:val="left" w:pos="540"/>
              </w:tabs>
              <w:spacing w:before="0"/>
              <w:jc w:val="center"/>
              <w:rPr>
                <w:sz w:val="16"/>
                <w:szCs w:val="16"/>
                <w:lang w:val="ro-RO"/>
              </w:rPr>
            </w:pPr>
            <w:r w:rsidRPr="004B7F89">
              <w:rPr>
                <w:sz w:val="16"/>
                <w:szCs w:val="16"/>
                <w:lang w:val="ro-RO"/>
              </w:rPr>
              <w:t>Państwo wykonywanej pracy</w:t>
            </w:r>
          </w:p>
          <w:p w:rsidR="00AC5EF5" w:rsidRPr="004B7F89" w:rsidRDefault="00AC5EF5">
            <w:pPr>
              <w:pStyle w:val="BodyText"/>
              <w:tabs>
                <w:tab w:val="left" w:pos="540"/>
              </w:tabs>
              <w:spacing w:before="120"/>
              <w:jc w:val="center"/>
              <w:rPr>
                <w:sz w:val="16"/>
                <w:szCs w:val="16"/>
                <w:lang w:val="ro-RO"/>
              </w:rPr>
            </w:pPr>
          </w:p>
        </w:tc>
        <w:tc>
          <w:tcPr>
            <w:tcW w:w="1100" w:type="dxa"/>
            <w:gridSpan w:val="4"/>
            <w:vMerge w:val="restart"/>
            <w:tcBorders>
              <w:top w:val="single" w:sz="8" w:space="0" w:color="000000"/>
              <w:left w:val="single" w:sz="4" w:space="0" w:color="000000"/>
              <w:bottom w:val="single" w:sz="4" w:space="0" w:color="000000"/>
              <w:right w:val="single" w:sz="8" w:space="0" w:color="000000"/>
            </w:tcBorders>
            <w:vAlign w:val="center"/>
          </w:tcPr>
          <w:p w:rsidR="00AC5EF5" w:rsidRPr="004B7F89" w:rsidRDefault="00AC5EF5">
            <w:pPr>
              <w:pStyle w:val="BodyText"/>
              <w:tabs>
                <w:tab w:val="left" w:pos="540"/>
              </w:tabs>
              <w:spacing w:before="0"/>
              <w:jc w:val="center"/>
              <w:rPr>
                <w:sz w:val="16"/>
                <w:szCs w:val="16"/>
                <w:vertAlign w:val="superscript"/>
                <w:lang w:val="ro-RO"/>
              </w:rPr>
            </w:pPr>
            <w:r w:rsidRPr="004B7F89">
              <w:rPr>
                <w:sz w:val="16"/>
                <w:szCs w:val="16"/>
                <w:lang w:val="ro-RO"/>
              </w:rPr>
              <w:t xml:space="preserve">Rugăm să numiţi documentele anexate </w:t>
            </w:r>
            <w:r w:rsidRPr="004B7F89">
              <w:rPr>
                <w:b/>
                <w:sz w:val="16"/>
                <w:szCs w:val="16"/>
                <w:vertAlign w:val="superscript"/>
                <w:lang w:val="ro-RO"/>
              </w:rPr>
              <w:t xml:space="preserve">(3)/ </w:t>
            </w:r>
            <w:r w:rsidRPr="004B7F89">
              <w:rPr>
                <w:sz w:val="16"/>
                <w:szCs w:val="16"/>
                <w:lang w:val="ro-RO"/>
              </w:rPr>
              <w:t xml:space="preserve">Wymienić dołączone dowody </w:t>
            </w:r>
            <w:r w:rsidRPr="004B7F89">
              <w:rPr>
                <w:b/>
                <w:sz w:val="16"/>
                <w:szCs w:val="16"/>
                <w:vertAlign w:val="superscript"/>
                <w:lang w:val="ro-RO"/>
              </w:rPr>
              <w:t>(3)</w:t>
            </w:r>
          </w:p>
          <w:p w:rsidR="00AC5EF5" w:rsidRPr="004B7F89" w:rsidRDefault="00AC5EF5">
            <w:pPr>
              <w:pStyle w:val="BodyText"/>
              <w:tabs>
                <w:tab w:val="left" w:pos="540"/>
              </w:tabs>
              <w:spacing w:before="120"/>
              <w:jc w:val="center"/>
              <w:rPr>
                <w:sz w:val="16"/>
                <w:szCs w:val="16"/>
                <w:vertAlign w:val="superscript"/>
                <w:lang w:val="ro-RO"/>
              </w:rPr>
            </w:pPr>
          </w:p>
          <w:p w:rsidR="00AC5EF5" w:rsidRPr="004B7F89" w:rsidRDefault="00AC5EF5">
            <w:pPr>
              <w:pStyle w:val="BodyText"/>
              <w:tabs>
                <w:tab w:val="left" w:pos="540"/>
              </w:tabs>
              <w:spacing w:before="120"/>
              <w:jc w:val="center"/>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8" w:space="0" w:color="000000"/>
            </w:tcBorders>
            <w:vAlign w:val="center"/>
          </w:tcPr>
          <w:p w:rsidR="00AC5EF5" w:rsidRPr="004B7F89" w:rsidRDefault="00AC5EF5">
            <w:pPr>
              <w:pStyle w:val="BodyText"/>
              <w:tabs>
                <w:tab w:val="left" w:pos="540"/>
              </w:tabs>
              <w:spacing w:before="0"/>
              <w:jc w:val="center"/>
              <w:rPr>
                <w:sz w:val="16"/>
                <w:szCs w:val="16"/>
                <w:lang w:val="ro-RO"/>
              </w:rPr>
            </w:pPr>
            <w:r w:rsidRPr="004B7F89">
              <w:rPr>
                <w:sz w:val="16"/>
                <w:szCs w:val="16"/>
                <w:lang w:val="ro-RO"/>
              </w:rPr>
              <w:t>De la/ od</w:t>
            </w:r>
          </w:p>
          <w:p w:rsidR="00AC5EF5" w:rsidRPr="004B7F89" w:rsidRDefault="00AC5EF5">
            <w:pPr>
              <w:pStyle w:val="BodyText"/>
              <w:tabs>
                <w:tab w:val="left" w:pos="540"/>
              </w:tabs>
              <w:spacing w:before="0"/>
              <w:jc w:val="center"/>
              <w:rPr>
                <w:sz w:val="16"/>
                <w:szCs w:val="16"/>
                <w:lang w:val="ro-RO"/>
              </w:rPr>
            </w:pPr>
            <w:r w:rsidRPr="004B7F89">
              <w:rPr>
                <w:sz w:val="16"/>
                <w:szCs w:val="16"/>
                <w:lang w:val="ro-RO"/>
              </w:rPr>
              <w:t xml:space="preserve">(Anul-luna-ziua)/ </w:t>
            </w:r>
          </w:p>
          <w:p w:rsidR="00AC5EF5" w:rsidRPr="004B7F89" w:rsidRDefault="00AC5EF5">
            <w:pPr>
              <w:pStyle w:val="BodyText"/>
              <w:tabs>
                <w:tab w:val="left" w:pos="540"/>
              </w:tabs>
              <w:spacing w:before="0"/>
              <w:jc w:val="center"/>
              <w:rPr>
                <w:sz w:val="16"/>
                <w:szCs w:val="16"/>
                <w:lang w:val="ro-RO"/>
              </w:rPr>
            </w:pPr>
            <w:r w:rsidRPr="004B7F89">
              <w:rPr>
                <w:sz w:val="16"/>
                <w:szCs w:val="16"/>
                <w:lang w:val="ro-RO"/>
              </w:rPr>
              <w:t>(rok–miesiąc–dzień)</w:t>
            </w:r>
          </w:p>
          <w:p w:rsidR="00AC5EF5" w:rsidRPr="004B7F89" w:rsidRDefault="00AC5EF5">
            <w:pPr>
              <w:pStyle w:val="BodyText"/>
              <w:tabs>
                <w:tab w:val="left" w:pos="540"/>
              </w:tabs>
              <w:spacing w:before="0"/>
              <w:jc w:val="center"/>
              <w:rPr>
                <w:sz w:val="16"/>
                <w:szCs w:val="16"/>
                <w:lang w:val="ro-RO"/>
              </w:rPr>
            </w:pPr>
          </w:p>
        </w:tc>
        <w:tc>
          <w:tcPr>
            <w:tcW w:w="1565" w:type="dxa"/>
            <w:tcBorders>
              <w:top w:val="single" w:sz="4" w:space="0" w:color="000000"/>
              <w:left w:val="single" w:sz="4" w:space="0" w:color="000000"/>
              <w:bottom w:val="single" w:sz="8" w:space="0" w:color="000000"/>
            </w:tcBorders>
            <w:vAlign w:val="center"/>
          </w:tcPr>
          <w:p w:rsidR="00AC5EF5" w:rsidRPr="004B7F89" w:rsidRDefault="00AC5EF5">
            <w:pPr>
              <w:pStyle w:val="BodyText"/>
              <w:tabs>
                <w:tab w:val="left" w:pos="540"/>
              </w:tabs>
              <w:spacing w:before="0"/>
              <w:jc w:val="center"/>
              <w:rPr>
                <w:sz w:val="16"/>
                <w:szCs w:val="16"/>
                <w:lang w:val="ro-RO"/>
              </w:rPr>
            </w:pPr>
          </w:p>
          <w:p w:rsidR="00AC5EF5" w:rsidRPr="004B7F89" w:rsidRDefault="00AC5EF5">
            <w:pPr>
              <w:pStyle w:val="BodyText"/>
              <w:tabs>
                <w:tab w:val="left" w:pos="540"/>
              </w:tabs>
              <w:spacing w:before="0"/>
              <w:jc w:val="center"/>
              <w:rPr>
                <w:sz w:val="16"/>
                <w:szCs w:val="16"/>
                <w:lang w:val="ro-RO"/>
              </w:rPr>
            </w:pPr>
            <w:r w:rsidRPr="004B7F89">
              <w:rPr>
                <w:sz w:val="16"/>
                <w:szCs w:val="16"/>
                <w:lang w:val="ro-RO"/>
              </w:rPr>
              <w:t>Pînă la/ do</w:t>
            </w:r>
          </w:p>
          <w:p w:rsidR="00AC5EF5" w:rsidRPr="004B7F89" w:rsidRDefault="00AC5EF5">
            <w:pPr>
              <w:pStyle w:val="BodyText"/>
              <w:tabs>
                <w:tab w:val="left" w:pos="540"/>
              </w:tabs>
              <w:spacing w:before="0"/>
              <w:jc w:val="center"/>
              <w:rPr>
                <w:sz w:val="16"/>
                <w:szCs w:val="16"/>
                <w:lang w:val="ro-RO"/>
              </w:rPr>
            </w:pPr>
            <w:r w:rsidRPr="004B7F89">
              <w:rPr>
                <w:sz w:val="16"/>
                <w:szCs w:val="16"/>
                <w:lang w:val="ro-RO"/>
              </w:rPr>
              <w:t>(Anul-luna-ziua)/</w:t>
            </w:r>
          </w:p>
          <w:p w:rsidR="00AC5EF5" w:rsidRPr="004B7F89" w:rsidRDefault="00AC5EF5">
            <w:pPr>
              <w:pStyle w:val="BodyText"/>
              <w:tabs>
                <w:tab w:val="left" w:pos="540"/>
              </w:tabs>
              <w:spacing w:before="0"/>
              <w:jc w:val="center"/>
              <w:rPr>
                <w:sz w:val="16"/>
                <w:szCs w:val="16"/>
                <w:lang w:val="ro-RO"/>
              </w:rPr>
            </w:pPr>
            <w:r w:rsidRPr="004B7F89">
              <w:rPr>
                <w:sz w:val="16"/>
                <w:szCs w:val="16"/>
                <w:lang w:val="ro-RO"/>
              </w:rPr>
              <w:t xml:space="preserve"> (rok–miesiąc–dzień)</w:t>
            </w:r>
          </w:p>
          <w:p w:rsidR="00AC5EF5" w:rsidRPr="004B7F89" w:rsidRDefault="00AC5EF5">
            <w:pPr>
              <w:pStyle w:val="BodyText"/>
              <w:tabs>
                <w:tab w:val="left" w:pos="540"/>
              </w:tabs>
              <w:spacing w:before="0"/>
              <w:jc w:val="center"/>
              <w:rPr>
                <w:sz w:val="16"/>
                <w:szCs w:val="16"/>
                <w:lang w:val="ro-RO"/>
              </w:rPr>
            </w:pPr>
          </w:p>
          <w:p w:rsidR="00AC5EF5" w:rsidRPr="004B7F89" w:rsidRDefault="00AC5EF5">
            <w:pPr>
              <w:pStyle w:val="BodyText"/>
              <w:tabs>
                <w:tab w:val="left" w:pos="540"/>
              </w:tabs>
              <w:spacing w:before="0"/>
              <w:jc w:val="center"/>
              <w:rPr>
                <w:sz w:val="16"/>
                <w:szCs w:val="16"/>
                <w:lang w:val="ro-RO"/>
              </w:rPr>
            </w:pPr>
          </w:p>
        </w:tc>
        <w:tc>
          <w:tcPr>
            <w:tcW w:w="2880" w:type="dxa"/>
            <w:vMerge/>
            <w:tcBorders>
              <w:top w:val="single" w:sz="4" w:space="0" w:color="000000"/>
              <w:left w:val="single" w:sz="4" w:space="0" w:color="000000"/>
              <w:bottom w:val="single" w:sz="8"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vMerge/>
            <w:tcBorders>
              <w:top w:val="single" w:sz="4" w:space="0" w:color="000000"/>
              <w:left w:val="single" w:sz="4" w:space="0" w:color="000000"/>
              <w:bottom w:val="single" w:sz="8"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vMerge/>
            <w:tcBorders>
              <w:top w:val="single" w:sz="4" w:space="0" w:color="000000"/>
              <w:left w:val="single" w:sz="4" w:space="0" w:color="000000"/>
              <w:bottom w:val="single" w:sz="8"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vMerge/>
            <w:tcBorders>
              <w:top w:val="single" w:sz="4" w:space="0" w:color="000000"/>
              <w:left w:val="single" w:sz="4" w:space="0" w:color="000000"/>
              <w:bottom w:val="single" w:sz="8"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8"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8"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8"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8"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8"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8"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Pr="004B7F89" w:rsidRDefault="00AC5EF5">
            <w:pPr>
              <w:pStyle w:val="BodyText"/>
              <w:tabs>
                <w:tab w:val="left" w:pos="540"/>
              </w:tabs>
              <w:snapToGrid w:val="0"/>
              <w:spacing w:before="0"/>
              <w:rPr>
                <w:sz w:val="16"/>
                <w:szCs w:val="16"/>
                <w:lang w:val="ro-RO"/>
              </w:rPr>
            </w:pPr>
          </w:p>
        </w:tc>
      </w:tr>
      <w:tr w:rsidR="00AC5EF5" w:rsidRPr="004B7F89" w:rsidTr="00B00AFA">
        <w:trPr>
          <w:cantSplit/>
          <w:trHeight w:val="304"/>
        </w:trPr>
        <w:tc>
          <w:tcPr>
            <w:tcW w:w="1565" w:type="dxa"/>
            <w:gridSpan w:val="2"/>
            <w:tcBorders>
              <w:top w:val="single" w:sz="4" w:space="0" w:color="000000"/>
              <w:left w:val="single" w:sz="8" w:space="0" w:color="000000"/>
              <w:bottom w:val="single" w:sz="4" w:space="0" w:color="000000"/>
            </w:tcBorders>
          </w:tcPr>
          <w:p w:rsidR="00AC5EF5" w:rsidRPr="004B7F89" w:rsidRDefault="00AC5EF5">
            <w:pPr>
              <w:pStyle w:val="BodyText"/>
              <w:tabs>
                <w:tab w:val="left" w:pos="540"/>
              </w:tabs>
              <w:spacing w:before="0"/>
              <w:rPr>
                <w:sz w:val="16"/>
                <w:szCs w:val="16"/>
                <w:lang w:val="ro-RO"/>
              </w:rPr>
            </w:pPr>
            <w:r w:rsidRPr="004B7F89">
              <w:rPr>
                <w:sz w:val="16"/>
                <w:szCs w:val="16"/>
                <w:lang w:val="ro-RO"/>
              </w:rPr>
              <w:t xml:space="preserve">                                                                                                                                                                                                                                                                                                             </w:t>
            </w:r>
          </w:p>
        </w:tc>
        <w:tc>
          <w:tcPr>
            <w:tcW w:w="1565"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2880" w:type="dxa"/>
            <w:tcBorders>
              <w:top w:val="single" w:sz="4" w:space="0" w:color="000000"/>
              <w:left w:val="single" w:sz="4" w:space="0" w:color="000000"/>
              <w:bottom w:val="single" w:sz="4" w:space="0" w:color="000000"/>
            </w:tcBorders>
          </w:tcPr>
          <w:p w:rsidR="00AC5EF5" w:rsidRDefault="00AC5EF5">
            <w:pPr>
              <w:pStyle w:val="BodyText"/>
              <w:tabs>
                <w:tab w:val="left" w:pos="540"/>
              </w:tabs>
              <w:snapToGrid w:val="0"/>
              <w:spacing w:before="0"/>
              <w:rPr>
                <w:sz w:val="16"/>
                <w:szCs w:val="16"/>
                <w:lang w:val="ro-RO"/>
              </w:rPr>
            </w:pPr>
          </w:p>
          <w:p w:rsidR="00AF519B" w:rsidRDefault="00AF519B">
            <w:pPr>
              <w:pStyle w:val="BodyText"/>
              <w:tabs>
                <w:tab w:val="left" w:pos="540"/>
              </w:tabs>
              <w:snapToGrid w:val="0"/>
              <w:spacing w:before="0"/>
              <w:rPr>
                <w:sz w:val="16"/>
                <w:szCs w:val="16"/>
                <w:lang w:val="ro-RO"/>
              </w:rPr>
            </w:pPr>
          </w:p>
          <w:p w:rsidR="00AF519B" w:rsidRDefault="00AF519B">
            <w:pPr>
              <w:pStyle w:val="BodyText"/>
              <w:tabs>
                <w:tab w:val="left" w:pos="540"/>
              </w:tabs>
              <w:snapToGrid w:val="0"/>
              <w:spacing w:before="0"/>
              <w:rPr>
                <w:sz w:val="16"/>
                <w:szCs w:val="16"/>
                <w:lang w:val="ro-RO"/>
              </w:rPr>
            </w:pPr>
          </w:p>
          <w:p w:rsidR="00AF519B" w:rsidRDefault="00AF519B">
            <w:pPr>
              <w:pStyle w:val="BodyText"/>
              <w:tabs>
                <w:tab w:val="left" w:pos="540"/>
              </w:tabs>
              <w:snapToGrid w:val="0"/>
              <w:spacing w:before="0"/>
              <w:rPr>
                <w:sz w:val="16"/>
                <w:szCs w:val="16"/>
                <w:lang w:val="ro-RO"/>
              </w:rPr>
            </w:pPr>
          </w:p>
          <w:p w:rsidR="00AF519B" w:rsidRPr="004B7F89" w:rsidRDefault="00AF519B">
            <w:pPr>
              <w:pStyle w:val="BodyText"/>
              <w:tabs>
                <w:tab w:val="left" w:pos="540"/>
              </w:tabs>
              <w:snapToGrid w:val="0"/>
              <w:spacing w:before="0"/>
              <w:rPr>
                <w:sz w:val="16"/>
                <w:szCs w:val="16"/>
                <w:lang w:val="ro-RO"/>
              </w:rPr>
            </w:pPr>
          </w:p>
        </w:tc>
        <w:tc>
          <w:tcPr>
            <w:tcW w:w="144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260" w:type="dxa"/>
            <w:tcBorders>
              <w:top w:val="single" w:sz="4" w:space="0" w:color="000000"/>
              <w:left w:val="single" w:sz="4" w:space="0" w:color="000000"/>
              <w:bottom w:val="single" w:sz="4" w:space="0" w:color="000000"/>
            </w:tcBorders>
          </w:tcPr>
          <w:p w:rsidR="00AC5EF5" w:rsidRPr="004B7F89" w:rsidRDefault="00AC5EF5">
            <w:pPr>
              <w:pStyle w:val="BodyText"/>
              <w:tabs>
                <w:tab w:val="left" w:pos="540"/>
              </w:tabs>
              <w:snapToGrid w:val="0"/>
              <w:spacing w:before="0"/>
              <w:rPr>
                <w:sz w:val="16"/>
                <w:szCs w:val="16"/>
                <w:lang w:val="ro-RO"/>
              </w:rPr>
            </w:pPr>
          </w:p>
        </w:tc>
        <w:tc>
          <w:tcPr>
            <w:tcW w:w="1100" w:type="dxa"/>
            <w:gridSpan w:val="4"/>
            <w:tcBorders>
              <w:top w:val="single" w:sz="4" w:space="0" w:color="000000"/>
              <w:left w:val="single" w:sz="4" w:space="0" w:color="000000"/>
              <w:bottom w:val="single" w:sz="4" w:space="0" w:color="000000"/>
              <w:right w:val="single" w:sz="8" w:space="0" w:color="000000"/>
            </w:tcBorders>
          </w:tcPr>
          <w:p w:rsidR="00AC5EF5" w:rsidRDefault="00AC5EF5">
            <w:pPr>
              <w:pStyle w:val="BodyText"/>
              <w:tabs>
                <w:tab w:val="left" w:pos="540"/>
              </w:tabs>
              <w:snapToGrid w:val="0"/>
              <w:spacing w:before="0"/>
              <w:rPr>
                <w:sz w:val="16"/>
                <w:szCs w:val="16"/>
                <w:lang w:val="ro-RO"/>
              </w:rPr>
            </w:pPr>
          </w:p>
          <w:p w:rsidR="004B7F89" w:rsidRDefault="004B7F89">
            <w:pPr>
              <w:pStyle w:val="BodyText"/>
              <w:tabs>
                <w:tab w:val="left" w:pos="540"/>
              </w:tabs>
              <w:snapToGrid w:val="0"/>
              <w:spacing w:before="0"/>
              <w:rPr>
                <w:sz w:val="16"/>
                <w:szCs w:val="16"/>
                <w:lang w:val="ro-RO"/>
              </w:rPr>
            </w:pPr>
          </w:p>
          <w:p w:rsidR="004B7F89" w:rsidRPr="004B7F89" w:rsidRDefault="004B7F89">
            <w:pPr>
              <w:pStyle w:val="BodyText"/>
              <w:tabs>
                <w:tab w:val="left" w:pos="540"/>
              </w:tabs>
              <w:snapToGrid w:val="0"/>
              <w:spacing w:before="0"/>
              <w:rPr>
                <w:sz w:val="16"/>
                <w:szCs w:val="16"/>
                <w:lang w:val="ro-RO"/>
              </w:rPr>
            </w:pPr>
          </w:p>
        </w:tc>
      </w:tr>
      <w:tr w:rsidR="00AC5EF5" w:rsidRPr="004B7F89" w:rsidTr="00B00AFA">
        <w:trPr>
          <w:gridAfter w:val="3"/>
          <w:wAfter w:w="101" w:type="dxa"/>
        </w:trPr>
        <w:tc>
          <w:tcPr>
            <w:tcW w:w="496" w:type="dxa"/>
            <w:tcBorders>
              <w:top w:val="single" w:sz="8" w:space="0" w:color="000000"/>
              <w:left w:val="single" w:sz="8" w:space="0" w:color="000000"/>
              <w:bottom w:val="single" w:sz="8" w:space="0" w:color="000000"/>
            </w:tcBorders>
          </w:tcPr>
          <w:p w:rsidR="00AC5EF5" w:rsidRPr="004B7F89" w:rsidRDefault="00AC5EF5">
            <w:pPr>
              <w:pStyle w:val="BodyText"/>
              <w:spacing w:before="120"/>
              <w:jc w:val="center"/>
              <w:rPr>
                <w:sz w:val="16"/>
                <w:szCs w:val="16"/>
                <w:lang w:val="ro-RO"/>
              </w:rPr>
            </w:pPr>
            <w:r w:rsidRPr="004B7F89">
              <w:rPr>
                <w:sz w:val="16"/>
                <w:szCs w:val="16"/>
                <w:lang w:val="ro-RO"/>
              </w:rPr>
              <w:lastRenderedPageBreak/>
              <w:t>3.</w:t>
            </w:r>
          </w:p>
        </w:tc>
        <w:tc>
          <w:tcPr>
            <w:tcW w:w="9213" w:type="dxa"/>
            <w:gridSpan w:val="6"/>
            <w:tcBorders>
              <w:left w:val="single" w:sz="8" w:space="0" w:color="000000"/>
              <w:bottom w:val="single" w:sz="8" w:space="0" w:color="000000"/>
            </w:tcBorders>
          </w:tcPr>
          <w:p w:rsidR="00AC5EF5" w:rsidRPr="004B7F89" w:rsidRDefault="00AC5EF5">
            <w:pPr>
              <w:pStyle w:val="BodyText"/>
              <w:spacing w:before="120"/>
              <w:rPr>
                <w:sz w:val="16"/>
                <w:szCs w:val="16"/>
                <w:lang w:val="ro-RO"/>
              </w:rPr>
            </w:pPr>
            <w:r w:rsidRPr="004B7F89">
              <w:rPr>
                <w:sz w:val="16"/>
                <w:szCs w:val="16"/>
                <w:lang w:val="ro-RO"/>
              </w:rPr>
              <w:t xml:space="preserve"> Declaraţia solicitantului/ Oświadczenie wnioskodawcy</w:t>
            </w:r>
          </w:p>
        </w:tc>
      </w:tr>
      <w:tr w:rsidR="00AC5EF5" w:rsidRPr="004B7F89" w:rsidTr="00B00AFA">
        <w:trPr>
          <w:gridAfter w:val="2"/>
          <w:wAfter w:w="81" w:type="dxa"/>
          <w:cantSplit/>
          <w:trHeight w:val="4740"/>
        </w:trPr>
        <w:tc>
          <w:tcPr>
            <w:tcW w:w="9729" w:type="dxa"/>
            <w:gridSpan w:val="8"/>
            <w:tcBorders>
              <w:left w:val="single" w:sz="8" w:space="0" w:color="000000"/>
              <w:bottom w:val="single" w:sz="8" w:space="0" w:color="000000"/>
              <w:right w:val="single" w:sz="8" w:space="0" w:color="000000"/>
            </w:tcBorders>
          </w:tcPr>
          <w:p w:rsidR="00AC5EF5" w:rsidRPr="004B7F89" w:rsidRDefault="00AC5EF5">
            <w:pPr>
              <w:pStyle w:val="BodyText"/>
              <w:tabs>
                <w:tab w:val="left" w:pos="540"/>
                <w:tab w:val="left" w:pos="5220"/>
                <w:tab w:val="left" w:pos="5400"/>
                <w:tab w:val="left" w:pos="5760"/>
                <w:tab w:val="left" w:pos="7200"/>
                <w:tab w:val="left" w:pos="7560"/>
              </w:tabs>
              <w:spacing w:before="120"/>
              <w:jc w:val="both"/>
              <w:rPr>
                <w:sz w:val="16"/>
                <w:szCs w:val="16"/>
                <w:lang w:val="ro-RO"/>
              </w:rPr>
            </w:pPr>
            <w:r w:rsidRPr="004B7F89">
              <w:rPr>
                <w:sz w:val="16"/>
                <w:szCs w:val="16"/>
                <w:lang w:val="ro-RO"/>
              </w:rPr>
              <w:t>3.1</w:t>
            </w:r>
            <w:r w:rsidRPr="004B7F89">
              <w:rPr>
                <w:sz w:val="16"/>
                <w:szCs w:val="16"/>
                <w:lang w:val="ro-RO"/>
              </w:rPr>
              <w:tab/>
              <w:t>În prezent beneficiez de pensie pentru limită de vîrstă din Moldova</w:t>
            </w:r>
            <w:r w:rsidR="004B7F89">
              <w:rPr>
                <w:sz w:val="16"/>
                <w:szCs w:val="16"/>
                <w:lang w:val="ro-RO"/>
              </w:rPr>
              <w:t>/Polonia</w:t>
            </w:r>
            <w:r w:rsidRPr="004B7F89">
              <w:rPr>
                <w:sz w:val="16"/>
                <w:szCs w:val="16"/>
                <w:lang w:val="ro-RO"/>
              </w:rPr>
              <w:t>/ Pobieram mołdawską</w:t>
            </w:r>
            <w:r w:rsidR="004B7F89">
              <w:rPr>
                <w:sz w:val="16"/>
                <w:szCs w:val="16"/>
                <w:lang w:val="ro-RO"/>
              </w:rPr>
              <w:t>/polska</w:t>
            </w:r>
            <w:r w:rsidRPr="004B7F89">
              <w:rPr>
                <w:sz w:val="16"/>
                <w:szCs w:val="16"/>
                <w:lang w:val="ro-RO"/>
              </w:rPr>
              <w:t xml:space="preserve"> emeryturę</w:t>
            </w:r>
          </w:p>
          <w:p w:rsidR="00AC5EF5" w:rsidRPr="004B7F89" w:rsidRDefault="00AC5EF5">
            <w:pPr>
              <w:pStyle w:val="BodyText"/>
              <w:tabs>
                <w:tab w:val="left" w:pos="540"/>
                <w:tab w:val="left" w:pos="5220"/>
                <w:tab w:val="left" w:pos="5400"/>
                <w:tab w:val="left" w:pos="5760"/>
                <w:tab w:val="left" w:pos="7200"/>
                <w:tab w:val="left" w:pos="7560"/>
              </w:tabs>
              <w:spacing w:before="120"/>
              <w:jc w:val="both"/>
              <w:rPr>
                <w:sz w:val="16"/>
                <w:szCs w:val="16"/>
                <w:lang w:val="ro-RO"/>
              </w:rPr>
            </w:pPr>
            <w:r w:rsidRPr="004B7F89">
              <w:rPr>
                <w:sz w:val="16"/>
                <w:szCs w:val="16"/>
                <w:lang w:val="ro-RO"/>
              </w:rPr>
              <w:t xml:space="preserve">             </w:t>
            </w:r>
            <w:r w:rsidRPr="004B7F89">
              <w:rPr>
                <w:sz w:val="16"/>
                <w:szCs w:val="16"/>
                <w:lang w:val="ro-RO"/>
              </w:rPr>
              <w:tab/>
            </w:r>
            <w:r w:rsidRPr="004B7F89">
              <w:rPr>
                <w:rFonts w:ascii="Wingdings" w:hAnsi="Wingdings"/>
                <w:sz w:val="16"/>
                <w:szCs w:val="16"/>
                <w:lang w:val="ro-RO"/>
              </w:rPr>
              <w:t></w:t>
            </w:r>
            <w:r w:rsidRPr="004B7F89">
              <w:rPr>
                <w:rFonts w:ascii="Wingdings" w:hAnsi="Wingdings"/>
                <w:sz w:val="16"/>
                <w:szCs w:val="16"/>
                <w:lang w:val="ro-RO"/>
              </w:rPr>
              <w:t></w:t>
            </w:r>
            <w:r w:rsidRPr="004B7F89">
              <w:rPr>
                <w:sz w:val="16"/>
                <w:szCs w:val="16"/>
                <w:lang w:val="ro-RO"/>
              </w:rPr>
              <w:t xml:space="preserve">da/ tak                                             </w:t>
            </w:r>
            <w:r w:rsidRPr="004B7F89">
              <w:rPr>
                <w:rFonts w:ascii="Wingdings" w:hAnsi="Wingdings"/>
                <w:sz w:val="16"/>
                <w:szCs w:val="16"/>
                <w:lang w:val="ro-RO"/>
              </w:rPr>
              <w:t></w:t>
            </w:r>
            <w:r w:rsidRPr="004B7F89">
              <w:rPr>
                <w:sz w:val="16"/>
                <w:szCs w:val="16"/>
                <w:lang w:val="ro-RO"/>
              </w:rPr>
              <w:t xml:space="preserve">  nu/ nie </w:t>
            </w:r>
          </w:p>
          <w:p w:rsidR="00AC5EF5" w:rsidRPr="004B7F89" w:rsidRDefault="00AC5EF5">
            <w:pPr>
              <w:pStyle w:val="BodyText"/>
              <w:tabs>
                <w:tab w:val="left" w:pos="540"/>
                <w:tab w:val="left" w:pos="4860"/>
                <w:tab w:val="left" w:pos="5220"/>
                <w:tab w:val="left" w:pos="6300"/>
                <w:tab w:val="left" w:pos="6660"/>
              </w:tabs>
              <w:spacing w:before="0"/>
              <w:jc w:val="both"/>
              <w:rPr>
                <w:sz w:val="16"/>
                <w:szCs w:val="16"/>
                <w:lang w:val="ro-RO"/>
              </w:rPr>
            </w:pPr>
            <w:r w:rsidRPr="004B7F89">
              <w:rPr>
                <w:sz w:val="16"/>
                <w:szCs w:val="16"/>
                <w:lang w:val="ro-RO"/>
              </w:rPr>
              <w:tab/>
              <w:t xml:space="preserve">             </w:t>
            </w:r>
          </w:p>
          <w:p w:rsidR="00AC5EF5" w:rsidRPr="004B7F89" w:rsidRDefault="00AC5EF5">
            <w:pPr>
              <w:pStyle w:val="BodyText"/>
              <w:tabs>
                <w:tab w:val="left" w:pos="540"/>
              </w:tabs>
              <w:spacing w:before="120" w:after="120"/>
              <w:rPr>
                <w:sz w:val="16"/>
                <w:szCs w:val="16"/>
                <w:lang w:val="ro-RO"/>
              </w:rPr>
            </w:pPr>
            <w:r w:rsidRPr="004B7F89">
              <w:rPr>
                <w:sz w:val="16"/>
                <w:szCs w:val="16"/>
                <w:lang w:val="ro-RO"/>
              </w:rPr>
              <w:tab/>
              <w:t>Dacă da, rugăm să indicaţi/ Jeśli tak, podać:</w:t>
            </w:r>
          </w:p>
          <w:p w:rsidR="00AC5EF5" w:rsidRPr="004B7F89" w:rsidRDefault="00AC5EF5" w:rsidP="00906C4E">
            <w:pPr>
              <w:pStyle w:val="BodyText"/>
              <w:tabs>
                <w:tab w:val="left" w:pos="540"/>
                <w:tab w:val="left" w:pos="3780"/>
                <w:tab w:val="left" w:pos="4972"/>
              </w:tabs>
              <w:spacing w:before="0"/>
              <w:rPr>
                <w:sz w:val="16"/>
                <w:szCs w:val="16"/>
                <w:lang w:val="ro-RO"/>
              </w:rPr>
            </w:pPr>
            <w:r w:rsidRPr="004B7F89">
              <w:rPr>
                <w:sz w:val="16"/>
                <w:szCs w:val="16"/>
                <w:lang w:val="ro-RO"/>
              </w:rPr>
              <w:tab/>
              <w:t>denumirea instituţiei/ nazwę instytucji wypłacającej świadczenie</w:t>
            </w:r>
            <w:r w:rsidRPr="004B7F89">
              <w:rPr>
                <w:sz w:val="16"/>
                <w:szCs w:val="16"/>
                <w:lang w:val="ro-RO"/>
              </w:rPr>
              <w:tab/>
              <w:t xml:space="preserve"> ……………...........……...........................................................................</w:t>
            </w:r>
          </w:p>
          <w:p w:rsidR="00AC5EF5" w:rsidRPr="004B7F89" w:rsidRDefault="00AC5EF5" w:rsidP="00906C4E">
            <w:pPr>
              <w:pStyle w:val="BodyText"/>
              <w:tabs>
                <w:tab w:val="left" w:pos="540"/>
                <w:tab w:val="left" w:pos="2845"/>
                <w:tab w:val="left" w:pos="5220"/>
              </w:tabs>
              <w:spacing w:before="120"/>
              <w:rPr>
                <w:sz w:val="16"/>
                <w:szCs w:val="16"/>
                <w:lang w:val="ro-RO"/>
              </w:rPr>
            </w:pPr>
            <w:r w:rsidRPr="004B7F89">
              <w:rPr>
                <w:sz w:val="16"/>
                <w:szCs w:val="16"/>
                <w:lang w:val="ro-RO"/>
              </w:rPr>
              <w:tab/>
              <w:t>adresa instituţiei/ adres instytucji</w:t>
            </w:r>
            <w:r w:rsidRPr="004B7F89">
              <w:rPr>
                <w:sz w:val="16"/>
                <w:szCs w:val="16"/>
                <w:lang w:val="ro-RO"/>
              </w:rPr>
              <w:tab/>
              <w:t xml:space="preserve"> ……………………………………………………………………...............................................................</w:t>
            </w:r>
          </w:p>
          <w:p w:rsidR="00AC5EF5" w:rsidRPr="004B7F89" w:rsidRDefault="00AC5EF5" w:rsidP="00906C4E">
            <w:pPr>
              <w:pStyle w:val="BodyText"/>
              <w:tabs>
                <w:tab w:val="left" w:pos="540"/>
                <w:tab w:val="left" w:pos="3271"/>
              </w:tabs>
              <w:spacing w:before="120"/>
              <w:rPr>
                <w:sz w:val="16"/>
                <w:szCs w:val="16"/>
                <w:lang w:val="ro-RO"/>
              </w:rPr>
            </w:pPr>
            <w:r w:rsidRPr="004B7F89">
              <w:rPr>
                <w:sz w:val="16"/>
                <w:szCs w:val="16"/>
                <w:lang w:val="ro-RO"/>
              </w:rPr>
              <w:tab/>
              <w:t>numărul dosarului/ numer świadczenia</w:t>
            </w:r>
            <w:r w:rsidRPr="004B7F89">
              <w:rPr>
                <w:sz w:val="16"/>
                <w:szCs w:val="16"/>
                <w:lang w:val="ro-RO"/>
              </w:rPr>
              <w:tab/>
              <w:t xml:space="preserve"> …………………................................................................................................................................</w:t>
            </w:r>
          </w:p>
          <w:p w:rsidR="00AC5EF5" w:rsidRPr="004B7F89" w:rsidRDefault="00AC5EF5">
            <w:pPr>
              <w:pStyle w:val="BodyText"/>
              <w:numPr>
                <w:ilvl w:val="1"/>
                <w:numId w:val="5"/>
              </w:numPr>
              <w:tabs>
                <w:tab w:val="left" w:pos="540"/>
              </w:tabs>
              <w:spacing w:before="120"/>
              <w:rPr>
                <w:sz w:val="16"/>
                <w:szCs w:val="16"/>
                <w:lang w:val="ro-RO"/>
              </w:rPr>
            </w:pPr>
            <w:r w:rsidRPr="004B7F89">
              <w:rPr>
                <w:sz w:val="16"/>
                <w:szCs w:val="16"/>
                <w:lang w:val="ro-RO"/>
              </w:rPr>
              <w:t>În prezent beneficiez de pensie de dizabilitate din Moldova</w:t>
            </w:r>
            <w:r w:rsidR="004B7F89">
              <w:rPr>
                <w:sz w:val="16"/>
                <w:szCs w:val="16"/>
                <w:lang w:val="ro-RO"/>
              </w:rPr>
              <w:t>/Polonia</w:t>
            </w:r>
            <w:r w:rsidRPr="004B7F89">
              <w:rPr>
                <w:sz w:val="16"/>
                <w:szCs w:val="16"/>
                <w:lang w:val="ro-RO"/>
              </w:rPr>
              <w:t xml:space="preserve"> / Pobieram mołdawską</w:t>
            </w:r>
            <w:r w:rsidR="004B7F89">
              <w:rPr>
                <w:sz w:val="16"/>
                <w:szCs w:val="16"/>
                <w:lang w:val="ro-RO"/>
              </w:rPr>
              <w:t>/polska</w:t>
            </w:r>
            <w:r w:rsidRPr="004B7F89">
              <w:rPr>
                <w:sz w:val="16"/>
                <w:szCs w:val="16"/>
                <w:lang w:val="ro-RO"/>
              </w:rPr>
              <w:t xml:space="preserve"> rentę z tytułu niezdolności do pracy:  </w:t>
            </w:r>
          </w:p>
          <w:p w:rsidR="00AC5EF5" w:rsidRPr="004B7F89" w:rsidRDefault="00AC5EF5">
            <w:pPr>
              <w:pStyle w:val="BodyText"/>
              <w:tabs>
                <w:tab w:val="left" w:pos="540"/>
              </w:tabs>
              <w:spacing w:before="120"/>
              <w:rPr>
                <w:sz w:val="16"/>
                <w:szCs w:val="16"/>
                <w:lang w:val="ro-RO"/>
              </w:rPr>
            </w:pPr>
            <w:r w:rsidRPr="004B7F89">
              <w:rPr>
                <w:sz w:val="16"/>
                <w:szCs w:val="16"/>
                <w:lang w:val="ro-RO"/>
              </w:rPr>
              <w:t xml:space="preserve">              </w:t>
            </w:r>
            <w:r w:rsidRPr="004B7F89">
              <w:rPr>
                <w:rFonts w:ascii="Wingdings" w:hAnsi="Wingdings"/>
                <w:sz w:val="16"/>
                <w:szCs w:val="16"/>
                <w:lang w:val="ro-RO"/>
              </w:rPr>
              <w:t></w:t>
            </w:r>
            <w:r w:rsidRPr="004B7F89">
              <w:rPr>
                <w:rFonts w:ascii="Wingdings" w:hAnsi="Wingdings"/>
                <w:sz w:val="16"/>
                <w:szCs w:val="16"/>
                <w:lang w:val="ro-RO"/>
              </w:rPr>
              <w:t></w:t>
            </w:r>
            <w:r w:rsidRPr="004B7F89">
              <w:rPr>
                <w:sz w:val="16"/>
                <w:szCs w:val="16"/>
                <w:lang w:val="ro-RO"/>
              </w:rPr>
              <w:t xml:space="preserve">da/ tak                                             </w:t>
            </w:r>
            <w:r w:rsidRPr="004B7F89">
              <w:rPr>
                <w:rFonts w:ascii="Wingdings" w:hAnsi="Wingdings"/>
                <w:sz w:val="16"/>
                <w:szCs w:val="16"/>
                <w:lang w:val="ro-RO"/>
              </w:rPr>
              <w:t></w:t>
            </w:r>
            <w:r w:rsidRPr="004B7F89">
              <w:rPr>
                <w:sz w:val="16"/>
                <w:szCs w:val="16"/>
                <w:lang w:val="ro-RO"/>
              </w:rPr>
              <w:t xml:space="preserve">  nu/ nie                                                           </w:t>
            </w:r>
          </w:p>
          <w:p w:rsidR="00AC5EF5" w:rsidRPr="004B7F89" w:rsidRDefault="00AC5EF5">
            <w:pPr>
              <w:pStyle w:val="BodyText"/>
              <w:tabs>
                <w:tab w:val="left" w:pos="540"/>
              </w:tabs>
              <w:spacing w:before="120"/>
              <w:rPr>
                <w:b/>
                <w:sz w:val="16"/>
                <w:szCs w:val="16"/>
                <w:lang w:val="ro-RO"/>
              </w:rPr>
            </w:pPr>
            <w:r w:rsidRPr="004B7F89">
              <w:rPr>
                <w:sz w:val="16"/>
                <w:szCs w:val="16"/>
                <w:lang w:val="ro-RO"/>
              </w:rPr>
              <w:t xml:space="preserve">              Dacă da, rugăm să indicaţi/ Jeśli tak, podać:</w:t>
            </w:r>
          </w:p>
          <w:p w:rsidR="00AC5EF5" w:rsidRPr="004B7F89" w:rsidRDefault="00AC5EF5">
            <w:pPr>
              <w:pStyle w:val="BodyText"/>
              <w:tabs>
                <w:tab w:val="left" w:pos="540"/>
              </w:tabs>
              <w:spacing w:before="120"/>
              <w:rPr>
                <w:sz w:val="16"/>
                <w:szCs w:val="16"/>
                <w:lang w:val="ro-RO"/>
              </w:rPr>
            </w:pPr>
            <w:r w:rsidRPr="004B7F89">
              <w:rPr>
                <w:b/>
                <w:sz w:val="16"/>
                <w:szCs w:val="16"/>
                <w:lang w:val="ro-RO"/>
              </w:rPr>
              <w:t xml:space="preserve">              </w:t>
            </w:r>
            <w:r w:rsidRPr="004B7F89">
              <w:rPr>
                <w:rFonts w:ascii="Wingdings" w:hAnsi="Wingdings"/>
                <w:b/>
                <w:sz w:val="16"/>
                <w:szCs w:val="16"/>
                <w:lang w:val="ro-RO"/>
              </w:rPr>
              <w:t></w:t>
            </w:r>
            <w:r w:rsidRPr="004B7F89">
              <w:rPr>
                <w:sz w:val="16"/>
                <w:szCs w:val="16"/>
                <w:lang w:val="ro-RO"/>
              </w:rPr>
              <w:t xml:space="preserve">  pensia de dizabilitate cauzată de boală obişnuită/ renta z tytułu niezdolności do pracy spowodowanej ogólnym stanem zdrowia</w:t>
            </w:r>
          </w:p>
          <w:p w:rsidR="00AC5EF5" w:rsidRPr="004B7F89" w:rsidRDefault="00AC5EF5">
            <w:pPr>
              <w:pStyle w:val="BodyText"/>
              <w:tabs>
                <w:tab w:val="left" w:pos="1440"/>
                <w:tab w:val="left" w:pos="1800"/>
                <w:tab w:val="left" w:pos="3600"/>
                <w:tab w:val="left" w:pos="3960"/>
                <w:tab w:val="left" w:pos="6660"/>
              </w:tabs>
              <w:spacing w:before="0"/>
              <w:rPr>
                <w:b/>
                <w:sz w:val="16"/>
                <w:szCs w:val="16"/>
                <w:lang w:val="ro-RO"/>
              </w:rPr>
            </w:pPr>
            <w:r w:rsidRPr="004B7F89">
              <w:rPr>
                <w:sz w:val="16"/>
                <w:szCs w:val="16"/>
                <w:lang w:val="ro-RO"/>
              </w:rPr>
              <w:t xml:space="preserve">                                                                                                                 </w:t>
            </w:r>
          </w:p>
          <w:p w:rsidR="00AC5EF5" w:rsidRPr="004B7F89" w:rsidRDefault="00AC5EF5">
            <w:pPr>
              <w:pStyle w:val="BodyText"/>
              <w:tabs>
                <w:tab w:val="left" w:pos="1440"/>
                <w:tab w:val="left" w:pos="1800"/>
                <w:tab w:val="left" w:pos="3600"/>
                <w:tab w:val="left" w:pos="3960"/>
                <w:tab w:val="left" w:pos="6300"/>
                <w:tab w:val="left" w:pos="6660"/>
              </w:tabs>
              <w:spacing w:before="0"/>
              <w:rPr>
                <w:sz w:val="16"/>
                <w:szCs w:val="16"/>
                <w:lang w:val="ro-RO"/>
              </w:rPr>
            </w:pPr>
            <w:r w:rsidRPr="004B7F89">
              <w:rPr>
                <w:b/>
                <w:sz w:val="16"/>
                <w:szCs w:val="16"/>
                <w:lang w:val="ro-RO"/>
              </w:rPr>
              <w:t xml:space="preserve">              </w:t>
            </w:r>
            <w:r w:rsidRPr="004B7F89">
              <w:rPr>
                <w:rFonts w:ascii="Wingdings" w:hAnsi="Wingdings"/>
                <w:b/>
                <w:sz w:val="16"/>
                <w:szCs w:val="16"/>
                <w:lang w:val="ro-RO"/>
              </w:rPr>
              <w:t></w:t>
            </w:r>
            <w:r w:rsidRPr="004B7F89">
              <w:rPr>
                <w:sz w:val="16"/>
                <w:szCs w:val="16"/>
                <w:lang w:val="ro-RO"/>
              </w:rPr>
              <w:t xml:space="preserve">  pensia de dizabilitate cauzată de un accident de muncă sau o boală profesională/ renta z tytułu niezdolności do pracy  </w:t>
            </w:r>
          </w:p>
          <w:p w:rsidR="00AC5EF5" w:rsidRPr="004B7F89" w:rsidRDefault="00AC5EF5" w:rsidP="00EE7176">
            <w:pPr>
              <w:pStyle w:val="BodyText"/>
              <w:tabs>
                <w:tab w:val="left" w:pos="1440"/>
                <w:tab w:val="left" w:pos="1800"/>
                <w:tab w:val="left" w:pos="3600"/>
                <w:tab w:val="left" w:pos="3960"/>
                <w:tab w:val="left" w:pos="6300"/>
                <w:tab w:val="left" w:pos="6660"/>
              </w:tabs>
              <w:spacing w:before="0"/>
              <w:rPr>
                <w:sz w:val="16"/>
                <w:szCs w:val="16"/>
                <w:lang w:val="ro-RO"/>
              </w:rPr>
            </w:pPr>
            <w:r w:rsidRPr="004B7F89">
              <w:rPr>
                <w:sz w:val="16"/>
                <w:szCs w:val="16"/>
                <w:lang w:val="ro-RO"/>
              </w:rPr>
              <w:t xml:space="preserve">                    spowodowanej wypadkiem przy pracy lub chorobą zawodową  </w:t>
            </w:r>
          </w:p>
          <w:p w:rsidR="00AC5EF5" w:rsidRPr="004B7F89" w:rsidRDefault="00AC5EF5">
            <w:pPr>
              <w:pStyle w:val="BodyText"/>
              <w:tabs>
                <w:tab w:val="left" w:pos="1440"/>
                <w:tab w:val="left" w:pos="1800"/>
                <w:tab w:val="left" w:pos="3600"/>
                <w:tab w:val="left" w:pos="3960"/>
                <w:tab w:val="left" w:pos="6300"/>
                <w:tab w:val="left" w:pos="6660"/>
              </w:tabs>
              <w:spacing w:before="0"/>
              <w:rPr>
                <w:sz w:val="16"/>
                <w:szCs w:val="16"/>
                <w:lang w:val="ro-RO"/>
              </w:rPr>
            </w:pPr>
          </w:p>
          <w:p w:rsidR="00AC5EF5" w:rsidRPr="004B7F89" w:rsidRDefault="00AC5EF5" w:rsidP="00906C4E">
            <w:pPr>
              <w:pStyle w:val="BodyText"/>
              <w:tabs>
                <w:tab w:val="left" w:pos="540"/>
                <w:tab w:val="left" w:pos="5255"/>
              </w:tabs>
              <w:spacing w:before="120" w:after="120"/>
              <w:rPr>
                <w:sz w:val="16"/>
                <w:szCs w:val="16"/>
                <w:lang w:val="ro-RO"/>
              </w:rPr>
            </w:pPr>
            <w:r w:rsidRPr="004B7F89">
              <w:rPr>
                <w:sz w:val="16"/>
                <w:szCs w:val="16"/>
                <w:lang w:val="ro-RO"/>
              </w:rPr>
              <w:t xml:space="preserve">             </w:t>
            </w:r>
            <w:r w:rsidRPr="004B7F89">
              <w:rPr>
                <w:sz w:val="16"/>
                <w:szCs w:val="16"/>
                <w:lang w:val="ro-RO"/>
              </w:rPr>
              <w:tab/>
              <w:t>denumirea instituţiei/ nazwa instytucji wypłacającej świadczenie ……………...........……..................................................................................</w:t>
            </w:r>
          </w:p>
          <w:p w:rsidR="00AC5EF5" w:rsidRPr="004B7F89" w:rsidRDefault="00AC5EF5" w:rsidP="00906C4E">
            <w:pPr>
              <w:pStyle w:val="BodyText"/>
              <w:tabs>
                <w:tab w:val="left" w:pos="540"/>
                <w:tab w:val="left" w:pos="2845"/>
                <w:tab w:val="left" w:pos="5220"/>
              </w:tabs>
              <w:spacing w:before="120"/>
              <w:rPr>
                <w:sz w:val="16"/>
                <w:szCs w:val="16"/>
                <w:lang w:val="ro-RO"/>
              </w:rPr>
            </w:pPr>
            <w:r w:rsidRPr="004B7F89">
              <w:rPr>
                <w:sz w:val="16"/>
                <w:szCs w:val="16"/>
                <w:lang w:val="ro-RO"/>
              </w:rPr>
              <w:tab/>
              <w:t xml:space="preserve">adresa instituţiei/ adres instytucji </w:t>
            </w:r>
            <w:r w:rsidRPr="004B7F89">
              <w:rPr>
                <w:sz w:val="16"/>
                <w:szCs w:val="16"/>
                <w:lang w:val="ro-RO"/>
              </w:rPr>
              <w:tab/>
              <w:t>……………………………………………………………………................................................................</w:t>
            </w:r>
          </w:p>
          <w:p w:rsidR="00AC5EF5" w:rsidRPr="004B7F89" w:rsidRDefault="00AC5EF5" w:rsidP="00906C4E">
            <w:pPr>
              <w:pStyle w:val="BodyText"/>
              <w:tabs>
                <w:tab w:val="left" w:pos="540"/>
                <w:tab w:val="left" w:pos="3271"/>
              </w:tabs>
              <w:spacing w:before="120"/>
              <w:rPr>
                <w:sz w:val="16"/>
                <w:szCs w:val="16"/>
                <w:lang w:val="ro-RO"/>
              </w:rPr>
            </w:pPr>
            <w:r w:rsidRPr="004B7F89">
              <w:rPr>
                <w:sz w:val="16"/>
                <w:szCs w:val="16"/>
                <w:lang w:val="ro-RO"/>
              </w:rPr>
              <w:tab/>
              <w:t xml:space="preserve">numărul dosarului/ numer świadczenia </w:t>
            </w:r>
            <w:r w:rsidRPr="004B7F89">
              <w:rPr>
                <w:sz w:val="16"/>
                <w:szCs w:val="16"/>
                <w:lang w:val="ro-RO"/>
              </w:rPr>
              <w:tab/>
              <w:t>………………….................................................................................................................................</w:t>
            </w:r>
          </w:p>
          <w:p w:rsidR="00AC5EF5" w:rsidRPr="007A14D3" w:rsidRDefault="00AC5EF5" w:rsidP="00BD61DA">
            <w:pPr>
              <w:pStyle w:val="BodyText"/>
              <w:tabs>
                <w:tab w:val="left" w:pos="540"/>
                <w:tab w:val="left" w:pos="3271"/>
              </w:tabs>
              <w:spacing w:before="120"/>
              <w:rPr>
                <w:sz w:val="16"/>
                <w:szCs w:val="16"/>
                <w:lang w:val="ro-RO"/>
              </w:rPr>
            </w:pPr>
            <w:r w:rsidRPr="004B7F89">
              <w:rPr>
                <w:sz w:val="16"/>
                <w:szCs w:val="16"/>
                <w:lang w:val="ro-RO"/>
              </w:rPr>
              <w:t xml:space="preserve">   </w:t>
            </w:r>
            <w:r w:rsidRPr="007A14D3">
              <w:rPr>
                <w:sz w:val="16"/>
                <w:szCs w:val="16"/>
                <w:lang w:val="ro-RO"/>
              </w:rPr>
              <w:t xml:space="preserve">3.3     În prezent beneficiez de următorul tip de pensie din partea unui stat terţ/ benefits of the following type of pension from a third State:           </w:t>
            </w:r>
          </w:p>
          <w:p w:rsidR="004B7F89" w:rsidRPr="004B7F89" w:rsidRDefault="00AC5EF5" w:rsidP="004B7F89">
            <w:pPr>
              <w:pStyle w:val="BodyText"/>
              <w:tabs>
                <w:tab w:val="left" w:pos="540"/>
                <w:tab w:val="left" w:pos="5220"/>
                <w:tab w:val="left" w:pos="5400"/>
                <w:tab w:val="left" w:pos="5760"/>
                <w:tab w:val="left" w:pos="7200"/>
                <w:tab w:val="left" w:pos="7560"/>
              </w:tabs>
              <w:spacing w:before="120"/>
              <w:jc w:val="both"/>
              <w:rPr>
                <w:sz w:val="16"/>
                <w:szCs w:val="16"/>
                <w:lang w:val="ro-RO"/>
              </w:rPr>
            </w:pPr>
            <w:r w:rsidRPr="007A14D3">
              <w:rPr>
                <w:sz w:val="16"/>
                <w:szCs w:val="16"/>
                <w:lang w:val="ro-RO"/>
              </w:rPr>
              <w:t xml:space="preserve">             </w:t>
            </w:r>
            <w:r w:rsidR="004B7F89" w:rsidRPr="007A14D3">
              <w:rPr>
                <w:rFonts w:ascii="Wingdings" w:hAnsi="Wingdings"/>
                <w:sz w:val="16"/>
                <w:szCs w:val="16"/>
                <w:lang w:val="ro-RO"/>
              </w:rPr>
              <w:t></w:t>
            </w:r>
            <w:r w:rsidR="004B7F89" w:rsidRPr="007A14D3">
              <w:rPr>
                <w:rFonts w:ascii="Wingdings" w:hAnsi="Wingdings"/>
                <w:sz w:val="16"/>
                <w:szCs w:val="16"/>
                <w:lang w:val="ro-RO"/>
              </w:rPr>
              <w:t></w:t>
            </w:r>
            <w:r w:rsidR="004B7F89" w:rsidRPr="007A14D3">
              <w:rPr>
                <w:sz w:val="16"/>
                <w:szCs w:val="16"/>
                <w:lang w:val="ro-RO"/>
              </w:rPr>
              <w:t>da/ tak</w:t>
            </w:r>
            <w:r w:rsidR="004B7F89" w:rsidRPr="004B7F89">
              <w:rPr>
                <w:sz w:val="16"/>
                <w:szCs w:val="16"/>
                <w:lang w:val="ro-RO"/>
              </w:rPr>
              <w:t xml:space="preserve">                                             </w:t>
            </w:r>
            <w:r w:rsidR="004B7F89" w:rsidRPr="004B7F89">
              <w:rPr>
                <w:rFonts w:ascii="Wingdings" w:hAnsi="Wingdings"/>
                <w:sz w:val="16"/>
                <w:szCs w:val="16"/>
                <w:lang w:val="ro-RO"/>
              </w:rPr>
              <w:t></w:t>
            </w:r>
            <w:r w:rsidR="004B7F89" w:rsidRPr="004B7F89">
              <w:rPr>
                <w:sz w:val="16"/>
                <w:szCs w:val="16"/>
                <w:lang w:val="ro-RO"/>
              </w:rPr>
              <w:t xml:space="preserve">  nu/ nie </w:t>
            </w:r>
          </w:p>
          <w:p w:rsidR="004B7F89" w:rsidRPr="004B7F89" w:rsidRDefault="004B7F89" w:rsidP="004B7F89">
            <w:pPr>
              <w:pStyle w:val="BodyText"/>
              <w:tabs>
                <w:tab w:val="left" w:pos="540"/>
                <w:tab w:val="left" w:pos="4860"/>
                <w:tab w:val="left" w:pos="5220"/>
                <w:tab w:val="left" w:pos="6300"/>
                <w:tab w:val="left" w:pos="6660"/>
              </w:tabs>
              <w:spacing w:before="0"/>
              <w:jc w:val="both"/>
              <w:rPr>
                <w:sz w:val="16"/>
                <w:szCs w:val="16"/>
                <w:lang w:val="ro-RO"/>
              </w:rPr>
            </w:pPr>
            <w:r w:rsidRPr="004B7F89">
              <w:rPr>
                <w:sz w:val="16"/>
                <w:szCs w:val="16"/>
                <w:lang w:val="ro-RO"/>
              </w:rPr>
              <w:tab/>
              <w:t xml:space="preserve">             </w:t>
            </w:r>
          </w:p>
          <w:p w:rsidR="004B7F89" w:rsidRPr="004B7F89" w:rsidRDefault="004B7F89" w:rsidP="004B7F89">
            <w:pPr>
              <w:pStyle w:val="BodyText"/>
              <w:tabs>
                <w:tab w:val="left" w:pos="540"/>
              </w:tabs>
              <w:spacing w:before="120" w:after="120"/>
              <w:rPr>
                <w:sz w:val="16"/>
                <w:szCs w:val="16"/>
                <w:lang w:val="ro-RO"/>
              </w:rPr>
            </w:pPr>
            <w:r w:rsidRPr="004B7F89">
              <w:rPr>
                <w:sz w:val="16"/>
                <w:szCs w:val="16"/>
                <w:lang w:val="ro-RO"/>
              </w:rPr>
              <w:tab/>
              <w:t>Dacă da, rugăm să indicaţi/ Jeśli tak, podać:</w:t>
            </w:r>
          </w:p>
          <w:p w:rsidR="004B7F89" w:rsidRPr="004B7F89" w:rsidRDefault="004B7F89" w:rsidP="004B7F89">
            <w:pPr>
              <w:pStyle w:val="BodyText"/>
              <w:tabs>
                <w:tab w:val="left" w:pos="540"/>
                <w:tab w:val="left" w:pos="3780"/>
                <w:tab w:val="left" w:pos="4972"/>
              </w:tabs>
              <w:spacing w:before="0"/>
              <w:rPr>
                <w:sz w:val="16"/>
                <w:szCs w:val="16"/>
                <w:lang w:val="ro-RO"/>
              </w:rPr>
            </w:pPr>
            <w:r w:rsidRPr="004B7F89">
              <w:rPr>
                <w:sz w:val="16"/>
                <w:szCs w:val="16"/>
                <w:lang w:val="ro-RO"/>
              </w:rPr>
              <w:tab/>
              <w:t>denumirea instituţiei/ nazwę instytucji wypłacającej świadczenie</w:t>
            </w:r>
            <w:r w:rsidRPr="004B7F89">
              <w:rPr>
                <w:sz w:val="16"/>
                <w:szCs w:val="16"/>
                <w:lang w:val="ro-RO"/>
              </w:rPr>
              <w:tab/>
              <w:t xml:space="preserve"> ……………...........……...........................................................................</w:t>
            </w:r>
          </w:p>
          <w:p w:rsidR="004B7F89" w:rsidRPr="004B7F89" w:rsidRDefault="004B7F89" w:rsidP="004B7F89">
            <w:pPr>
              <w:pStyle w:val="BodyText"/>
              <w:tabs>
                <w:tab w:val="left" w:pos="540"/>
                <w:tab w:val="left" w:pos="2845"/>
                <w:tab w:val="left" w:pos="5220"/>
              </w:tabs>
              <w:spacing w:before="120"/>
              <w:rPr>
                <w:sz w:val="16"/>
                <w:szCs w:val="16"/>
                <w:lang w:val="ro-RO"/>
              </w:rPr>
            </w:pPr>
            <w:r w:rsidRPr="004B7F89">
              <w:rPr>
                <w:sz w:val="16"/>
                <w:szCs w:val="16"/>
                <w:lang w:val="ro-RO"/>
              </w:rPr>
              <w:tab/>
              <w:t>adresa instituţiei/ adres instytucji</w:t>
            </w:r>
            <w:r w:rsidRPr="004B7F89">
              <w:rPr>
                <w:sz w:val="16"/>
                <w:szCs w:val="16"/>
                <w:lang w:val="ro-RO"/>
              </w:rPr>
              <w:tab/>
              <w:t xml:space="preserve"> ……………………………………………………………………...............................................................</w:t>
            </w:r>
          </w:p>
          <w:p w:rsidR="004B7F89" w:rsidRPr="004B7F89" w:rsidRDefault="004B7F89" w:rsidP="004B7F89">
            <w:pPr>
              <w:pStyle w:val="BodyText"/>
              <w:tabs>
                <w:tab w:val="left" w:pos="540"/>
                <w:tab w:val="left" w:pos="3271"/>
              </w:tabs>
              <w:spacing w:before="120"/>
              <w:rPr>
                <w:sz w:val="16"/>
                <w:szCs w:val="16"/>
                <w:lang w:val="ro-RO"/>
              </w:rPr>
            </w:pPr>
            <w:r w:rsidRPr="004B7F89">
              <w:rPr>
                <w:sz w:val="16"/>
                <w:szCs w:val="16"/>
                <w:lang w:val="ro-RO"/>
              </w:rPr>
              <w:tab/>
              <w:t>numărul dosarului/ numer świadczenia</w:t>
            </w:r>
            <w:r w:rsidRPr="004B7F89">
              <w:rPr>
                <w:sz w:val="16"/>
                <w:szCs w:val="16"/>
                <w:lang w:val="ro-RO"/>
              </w:rPr>
              <w:tab/>
              <w:t xml:space="preserve"> …………………................................................................................................................................</w:t>
            </w:r>
          </w:p>
          <w:p w:rsidR="00AC5EF5" w:rsidRPr="004B7F89" w:rsidRDefault="00AC5EF5" w:rsidP="00BD61DA">
            <w:pPr>
              <w:pStyle w:val="BodyText"/>
              <w:tabs>
                <w:tab w:val="left" w:pos="540"/>
                <w:tab w:val="left" w:pos="3271"/>
              </w:tabs>
              <w:spacing w:before="120"/>
              <w:rPr>
                <w:sz w:val="16"/>
                <w:szCs w:val="16"/>
                <w:lang w:val="ro-RO"/>
              </w:rPr>
            </w:pPr>
          </w:p>
        </w:tc>
      </w:tr>
    </w:tbl>
    <w:p w:rsidR="00AC5EF5" w:rsidRPr="004B7F89" w:rsidRDefault="00AC5EF5">
      <w:pPr>
        <w:pStyle w:val="Footer"/>
        <w:tabs>
          <w:tab w:val="clear" w:pos="4536"/>
          <w:tab w:val="clear" w:pos="9072"/>
        </w:tabs>
        <w:rPr>
          <w:sz w:val="16"/>
          <w:szCs w:val="16"/>
          <w:lang w:val="ro-RO"/>
        </w:rPr>
      </w:pPr>
    </w:p>
    <w:tbl>
      <w:tblPr>
        <w:tblW w:w="0" w:type="auto"/>
        <w:tblInd w:w="-10" w:type="dxa"/>
        <w:tblLayout w:type="fixed"/>
        <w:tblCellMar>
          <w:left w:w="70" w:type="dxa"/>
          <w:right w:w="70" w:type="dxa"/>
        </w:tblCellMar>
        <w:tblLook w:val="0000"/>
      </w:tblPr>
      <w:tblGrid>
        <w:gridCol w:w="496"/>
        <w:gridCol w:w="9213"/>
        <w:gridCol w:w="20"/>
      </w:tblGrid>
      <w:tr w:rsidR="00AC5EF5" w:rsidRPr="004B7F89">
        <w:trPr>
          <w:gridAfter w:val="1"/>
          <w:wAfter w:w="20" w:type="dxa"/>
        </w:trPr>
        <w:tc>
          <w:tcPr>
            <w:tcW w:w="496" w:type="dxa"/>
            <w:tcBorders>
              <w:top w:val="single" w:sz="8" w:space="0" w:color="000000"/>
              <w:left w:val="single" w:sz="8" w:space="0" w:color="000000"/>
              <w:bottom w:val="single" w:sz="8" w:space="0" w:color="000000"/>
            </w:tcBorders>
          </w:tcPr>
          <w:p w:rsidR="00AC5EF5" w:rsidRPr="004B7F89" w:rsidRDefault="00AC5EF5">
            <w:pPr>
              <w:pStyle w:val="BodyText"/>
              <w:spacing w:before="120"/>
              <w:jc w:val="center"/>
              <w:rPr>
                <w:sz w:val="16"/>
                <w:szCs w:val="16"/>
                <w:lang w:val="ro-RO"/>
              </w:rPr>
            </w:pPr>
            <w:r w:rsidRPr="004B7F89">
              <w:rPr>
                <w:sz w:val="16"/>
                <w:szCs w:val="16"/>
                <w:lang w:val="ro-RO"/>
              </w:rPr>
              <w:t>4.</w:t>
            </w:r>
          </w:p>
        </w:tc>
        <w:tc>
          <w:tcPr>
            <w:tcW w:w="9213" w:type="dxa"/>
            <w:tcBorders>
              <w:left w:val="single" w:sz="8" w:space="0" w:color="000000"/>
              <w:bottom w:val="single" w:sz="8" w:space="0" w:color="000000"/>
            </w:tcBorders>
          </w:tcPr>
          <w:p w:rsidR="00AC5EF5" w:rsidRPr="004B7F89" w:rsidRDefault="00AC5EF5">
            <w:pPr>
              <w:pStyle w:val="BodyText"/>
              <w:spacing w:before="120"/>
              <w:rPr>
                <w:sz w:val="16"/>
                <w:szCs w:val="16"/>
                <w:lang w:val="ro-RO"/>
              </w:rPr>
            </w:pPr>
            <w:r w:rsidRPr="004B7F89">
              <w:rPr>
                <w:sz w:val="16"/>
                <w:szCs w:val="16"/>
                <w:lang w:val="ro-RO"/>
              </w:rPr>
              <w:t xml:space="preserve">Referinţe bancare/ Identyfikacja bankowa </w:t>
            </w:r>
          </w:p>
        </w:tc>
      </w:tr>
      <w:tr w:rsidR="00AC5EF5" w:rsidRPr="004B7F89">
        <w:trPr>
          <w:cantSplit/>
        </w:trPr>
        <w:tc>
          <w:tcPr>
            <w:tcW w:w="9729" w:type="dxa"/>
            <w:gridSpan w:val="3"/>
            <w:tcBorders>
              <w:top w:val="single" w:sz="4" w:space="0" w:color="000000"/>
              <w:left w:val="single" w:sz="8" w:space="0" w:color="000000"/>
              <w:bottom w:val="single" w:sz="8" w:space="0" w:color="000000"/>
              <w:right w:val="single" w:sz="8" w:space="0" w:color="000000"/>
            </w:tcBorders>
          </w:tcPr>
          <w:p w:rsidR="00AC5EF5" w:rsidRPr="004B7F89" w:rsidRDefault="00AC5EF5">
            <w:pPr>
              <w:pStyle w:val="BodyText"/>
              <w:spacing w:before="120"/>
              <w:rPr>
                <w:sz w:val="16"/>
                <w:szCs w:val="16"/>
                <w:lang w:val="ro-RO"/>
              </w:rPr>
            </w:pPr>
            <w:r w:rsidRPr="004B7F89">
              <w:rPr>
                <w:sz w:val="16"/>
                <w:szCs w:val="16"/>
                <w:lang w:val="ro-RO"/>
              </w:rPr>
              <w:t xml:space="preserve">Rog ca plăţile să fie efectuate prin intermediul acestei bănci/ Należności z tytułu przysługującej emerytury–renty proszę przekazywać na rachunek bankowy </w:t>
            </w:r>
          </w:p>
          <w:p w:rsidR="00AC5EF5" w:rsidRPr="004B7F89" w:rsidRDefault="00AC5EF5">
            <w:pPr>
              <w:pStyle w:val="BodyText"/>
              <w:numPr>
                <w:ilvl w:val="1"/>
                <w:numId w:val="6"/>
              </w:numPr>
              <w:tabs>
                <w:tab w:val="left" w:pos="1800"/>
                <w:tab w:val="left" w:pos="2880"/>
                <w:tab w:val="left" w:pos="3600"/>
              </w:tabs>
              <w:spacing w:before="120"/>
              <w:rPr>
                <w:sz w:val="16"/>
                <w:szCs w:val="16"/>
                <w:lang w:val="ro-RO"/>
              </w:rPr>
            </w:pPr>
            <w:r w:rsidRPr="004B7F89">
              <w:rPr>
                <w:sz w:val="16"/>
                <w:szCs w:val="16"/>
                <w:lang w:val="ro-RO"/>
              </w:rPr>
              <w:t>Denumirea deplină a băncii/ Pełna nazwa banku</w:t>
            </w:r>
            <w:r w:rsidRPr="004B7F89">
              <w:rPr>
                <w:sz w:val="16"/>
                <w:szCs w:val="16"/>
                <w:lang w:val="ro-RO"/>
              </w:rPr>
              <w:tab/>
              <w:t>………………………………………………………………………………………………….</w:t>
            </w:r>
          </w:p>
          <w:p w:rsidR="00AC5EF5" w:rsidRPr="004B7F89" w:rsidRDefault="00AC5EF5" w:rsidP="00906C4E">
            <w:pPr>
              <w:pStyle w:val="BodyText"/>
              <w:numPr>
                <w:ilvl w:val="1"/>
                <w:numId w:val="6"/>
              </w:numPr>
              <w:tabs>
                <w:tab w:val="left" w:pos="1800"/>
                <w:tab w:val="left" w:pos="3060"/>
                <w:tab w:val="left" w:pos="3554"/>
              </w:tabs>
              <w:spacing w:before="120"/>
              <w:rPr>
                <w:sz w:val="16"/>
                <w:szCs w:val="16"/>
                <w:lang w:val="ro-RO"/>
              </w:rPr>
            </w:pPr>
            <w:r w:rsidRPr="004B7F89">
              <w:rPr>
                <w:sz w:val="16"/>
                <w:szCs w:val="16"/>
                <w:lang w:val="ro-RO"/>
              </w:rPr>
              <w:t>Adresa deplină a băncii/ Pełny adres banku</w:t>
            </w:r>
            <w:r w:rsidRPr="004B7F89">
              <w:rPr>
                <w:sz w:val="16"/>
                <w:szCs w:val="16"/>
                <w:lang w:val="ro-RO"/>
              </w:rPr>
              <w:tab/>
              <w:t>………………………………………………………………………………………………......</w:t>
            </w:r>
          </w:p>
          <w:p w:rsidR="00AC5EF5" w:rsidRPr="004B7F89" w:rsidRDefault="00AC5EF5">
            <w:pPr>
              <w:pStyle w:val="BodyText"/>
              <w:tabs>
                <w:tab w:val="left" w:pos="540"/>
              </w:tabs>
              <w:spacing w:before="120"/>
              <w:rPr>
                <w:sz w:val="16"/>
                <w:szCs w:val="16"/>
                <w:lang w:val="ro-RO"/>
              </w:rPr>
            </w:pPr>
            <w:r w:rsidRPr="004B7F89">
              <w:rPr>
                <w:sz w:val="16"/>
                <w:szCs w:val="16"/>
                <w:lang w:val="ro-RO"/>
              </w:rPr>
              <w:tab/>
              <w:t>………………………………………………………………………………………………...........................................………………………...</w:t>
            </w:r>
          </w:p>
          <w:p w:rsidR="00AC5EF5" w:rsidRPr="004B7F89" w:rsidRDefault="00AC5EF5" w:rsidP="00906C4E">
            <w:pPr>
              <w:pStyle w:val="BodyText"/>
              <w:numPr>
                <w:ilvl w:val="1"/>
                <w:numId w:val="6"/>
              </w:numPr>
              <w:tabs>
                <w:tab w:val="left" w:pos="1620"/>
                <w:tab w:val="left" w:pos="2340"/>
                <w:tab w:val="left" w:pos="5539"/>
              </w:tabs>
              <w:spacing w:before="120"/>
              <w:rPr>
                <w:sz w:val="16"/>
                <w:szCs w:val="16"/>
                <w:lang w:val="ro-RO"/>
              </w:rPr>
            </w:pPr>
            <w:r w:rsidRPr="004B7F89">
              <w:rPr>
                <w:sz w:val="16"/>
                <w:szCs w:val="16"/>
                <w:lang w:val="ro-RO"/>
              </w:rPr>
              <w:t>Codul de identificare (BIC/SWIFT)/Kod identyfikacyjny banku (BIC/SWIFT)</w:t>
            </w:r>
            <w:r w:rsidRPr="004B7F89">
              <w:rPr>
                <w:sz w:val="16"/>
                <w:szCs w:val="16"/>
                <w:lang w:val="ro-RO"/>
              </w:rPr>
              <w:tab/>
              <w:t>………………………………………………………................</w:t>
            </w:r>
          </w:p>
          <w:p w:rsidR="00AC5EF5" w:rsidRPr="004B7F89" w:rsidRDefault="00AC5EF5" w:rsidP="00906C4E">
            <w:pPr>
              <w:pStyle w:val="BodyText"/>
              <w:numPr>
                <w:ilvl w:val="1"/>
                <w:numId w:val="6"/>
              </w:numPr>
              <w:tabs>
                <w:tab w:val="left" w:pos="2880"/>
                <w:tab w:val="left" w:pos="4860"/>
                <w:tab w:val="left" w:pos="5397"/>
              </w:tabs>
              <w:spacing w:before="120"/>
              <w:rPr>
                <w:sz w:val="16"/>
                <w:szCs w:val="16"/>
                <w:lang w:val="ro-RO"/>
              </w:rPr>
            </w:pPr>
            <w:r w:rsidRPr="004B7F89">
              <w:rPr>
                <w:sz w:val="16"/>
                <w:szCs w:val="16"/>
                <w:lang w:val="ro-RO"/>
              </w:rPr>
              <w:t>Numărul contului bancar (IBAN)/</w:t>
            </w:r>
            <w:r w:rsidRPr="004B7F89">
              <w:rPr>
                <w:b/>
                <w:sz w:val="16"/>
                <w:szCs w:val="16"/>
                <w:vertAlign w:val="superscript"/>
                <w:lang w:val="ro-RO"/>
              </w:rPr>
              <w:t xml:space="preserve">(4) </w:t>
            </w:r>
            <w:r w:rsidRPr="004B7F89">
              <w:rPr>
                <w:sz w:val="16"/>
                <w:szCs w:val="16"/>
                <w:lang w:val="ro-RO"/>
              </w:rPr>
              <w:t>Numer rachunku bankowego (IBAN)</w:t>
            </w:r>
            <w:r w:rsidRPr="004B7F89">
              <w:rPr>
                <w:b/>
                <w:sz w:val="16"/>
                <w:szCs w:val="16"/>
                <w:vertAlign w:val="superscript"/>
                <w:lang w:val="ro-RO"/>
              </w:rPr>
              <w:t xml:space="preserve">(4) </w:t>
            </w:r>
            <w:r w:rsidRPr="004B7F89">
              <w:rPr>
                <w:b/>
                <w:sz w:val="16"/>
                <w:szCs w:val="16"/>
                <w:vertAlign w:val="superscript"/>
                <w:lang w:val="ro-RO"/>
              </w:rPr>
              <w:tab/>
            </w:r>
            <w:r w:rsidRPr="004B7F89">
              <w:rPr>
                <w:sz w:val="16"/>
                <w:szCs w:val="16"/>
                <w:lang w:val="ro-RO"/>
              </w:rPr>
              <w:t>………………................................................................................</w:t>
            </w:r>
          </w:p>
          <w:p w:rsidR="00AC5EF5" w:rsidRPr="004B7F89" w:rsidRDefault="00AC5EF5">
            <w:pPr>
              <w:pStyle w:val="BodyText"/>
              <w:numPr>
                <w:ilvl w:val="1"/>
                <w:numId w:val="6"/>
              </w:numPr>
              <w:tabs>
                <w:tab w:val="left" w:pos="2880"/>
                <w:tab w:val="left" w:pos="4860"/>
                <w:tab w:val="left" w:pos="5400"/>
              </w:tabs>
              <w:spacing w:before="120"/>
              <w:rPr>
                <w:sz w:val="16"/>
                <w:szCs w:val="16"/>
                <w:lang w:val="ro-RO"/>
              </w:rPr>
            </w:pPr>
            <w:r w:rsidRPr="004B7F89">
              <w:rPr>
                <w:sz w:val="16"/>
                <w:szCs w:val="16"/>
                <w:lang w:val="ro-RO"/>
              </w:rPr>
              <w:t>Solicit transferul bancar al drepturilor ce mi se cuvin în/ Proszę o przelew bankowy w nastepującej walucie</w:t>
            </w:r>
          </w:p>
          <w:p w:rsidR="00AC5EF5" w:rsidRPr="004B7F89" w:rsidRDefault="00AC5EF5">
            <w:pPr>
              <w:pStyle w:val="BodyText"/>
              <w:tabs>
                <w:tab w:val="left" w:pos="2880"/>
                <w:tab w:val="left" w:pos="4860"/>
                <w:tab w:val="left" w:pos="5400"/>
              </w:tabs>
              <w:spacing w:before="120"/>
              <w:ind w:left="360"/>
              <w:rPr>
                <w:sz w:val="16"/>
                <w:szCs w:val="16"/>
                <w:lang w:val="ro-RO"/>
              </w:rPr>
            </w:pPr>
            <w:r w:rsidRPr="004B7F89">
              <w:rPr>
                <w:sz w:val="16"/>
                <w:szCs w:val="16"/>
                <w:lang w:val="ro-RO"/>
              </w:rPr>
              <w:t xml:space="preserve">          </w:t>
            </w:r>
            <w:r w:rsidRPr="004B7F89">
              <w:rPr>
                <w:rFonts w:ascii="Wingdings" w:hAnsi="Wingdings"/>
                <w:b/>
                <w:sz w:val="16"/>
                <w:szCs w:val="16"/>
                <w:lang w:val="ro-RO"/>
              </w:rPr>
              <w:t></w:t>
            </w:r>
            <w:r w:rsidRPr="004B7F89">
              <w:rPr>
                <w:sz w:val="16"/>
                <w:szCs w:val="16"/>
                <w:lang w:val="ro-RO"/>
              </w:rPr>
              <w:t xml:space="preserve">  EUR         </w:t>
            </w:r>
            <w:r w:rsidRPr="004B7F89">
              <w:rPr>
                <w:rFonts w:ascii="Wingdings" w:hAnsi="Wingdings"/>
                <w:b/>
                <w:sz w:val="16"/>
                <w:szCs w:val="16"/>
                <w:lang w:val="ro-RO"/>
              </w:rPr>
              <w:t></w:t>
            </w:r>
            <w:r w:rsidRPr="004B7F89">
              <w:rPr>
                <w:sz w:val="16"/>
                <w:szCs w:val="16"/>
                <w:lang w:val="ro-RO"/>
              </w:rPr>
              <w:t xml:space="preserve">  USD        </w:t>
            </w:r>
            <w:r w:rsidRPr="004B7F89">
              <w:rPr>
                <w:rFonts w:ascii="Wingdings" w:hAnsi="Wingdings"/>
                <w:b/>
                <w:sz w:val="16"/>
                <w:szCs w:val="16"/>
                <w:lang w:val="ro-RO"/>
              </w:rPr>
              <w:t></w:t>
            </w:r>
            <w:r w:rsidRPr="004B7F89">
              <w:rPr>
                <w:sz w:val="16"/>
                <w:szCs w:val="16"/>
                <w:lang w:val="ro-RO"/>
              </w:rPr>
              <w:t xml:space="preserve">  MDL    </w:t>
            </w:r>
            <w:r w:rsidRPr="004B7F89">
              <w:rPr>
                <w:rFonts w:ascii="Wingdings" w:hAnsi="Wingdings"/>
                <w:b/>
                <w:sz w:val="16"/>
                <w:szCs w:val="16"/>
                <w:lang w:val="ro-RO"/>
              </w:rPr>
              <w:t></w:t>
            </w:r>
            <w:r w:rsidRPr="004B7F89">
              <w:rPr>
                <w:sz w:val="16"/>
                <w:szCs w:val="16"/>
                <w:lang w:val="ro-RO"/>
              </w:rPr>
              <w:t xml:space="preserve">  PLN</w:t>
            </w:r>
          </w:p>
          <w:p w:rsidR="00AC5EF5" w:rsidRPr="004B7F89" w:rsidRDefault="00AC5EF5">
            <w:pPr>
              <w:pStyle w:val="BodyText"/>
              <w:tabs>
                <w:tab w:val="left" w:pos="540"/>
                <w:tab w:val="left" w:pos="2520"/>
                <w:tab w:val="left" w:pos="4140"/>
                <w:tab w:val="left" w:pos="4500"/>
              </w:tabs>
              <w:spacing w:before="0"/>
              <w:rPr>
                <w:sz w:val="16"/>
                <w:szCs w:val="16"/>
                <w:lang w:val="ro-RO"/>
              </w:rPr>
            </w:pPr>
            <w:r w:rsidRPr="004B7F89">
              <w:rPr>
                <w:sz w:val="16"/>
                <w:szCs w:val="16"/>
                <w:lang w:val="ro-RO"/>
              </w:rPr>
              <w:t xml:space="preserve"> </w:t>
            </w:r>
          </w:p>
        </w:tc>
      </w:tr>
    </w:tbl>
    <w:p w:rsidR="00AC5EF5" w:rsidRPr="004B7F89" w:rsidRDefault="00AC5EF5">
      <w:pPr>
        <w:pStyle w:val="Footer"/>
        <w:tabs>
          <w:tab w:val="clear" w:pos="4536"/>
          <w:tab w:val="clear" w:pos="9072"/>
        </w:tabs>
        <w:rPr>
          <w:sz w:val="16"/>
          <w:szCs w:val="16"/>
          <w:lang w:val="ro-RO"/>
        </w:rPr>
      </w:pPr>
    </w:p>
    <w:p w:rsidR="00AC5EF5" w:rsidRPr="004B7F89" w:rsidRDefault="00AC5EF5">
      <w:pPr>
        <w:pStyle w:val="Footer"/>
        <w:tabs>
          <w:tab w:val="clear" w:pos="4536"/>
          <w:tab w:val="clear" w:pos="9072"/>
          <w:tab w:val="left" w:pos="1800"/>
          <w:tab w:val="left" w:pos="3060"/>
        </w:tabs>
        <w:rPr>
          <w:sz w:val="16"/>
          <w:szCs w:val="16"/>
          <w:lang w:val="ro-RO"/>
        </w:rPr>
      </w:pPr>
      <w:r w:rsidRPr="004B7F89">
        <w:rPr>
          <w:sz w:val="16"/>
          <w:szCs w:val="16"/>
          <w:lang w:val="ro-RO"/>
        </w:rPr>
        <w:t>Anexez la această solicitare   ....……............</w:t>
      </w:r>
      <w:r w:rsidRPr="004B7F89">
        <w:rPr>
          <w:sz w:val="16"/>
          <w:szCs w:val="16"/>
          <w:lang w:val="ro-RO"/>
        </w:rPr>
        <w:tab/>
        <w:t xml:space="preserve">documente </w:t>
      </w:r>
    </w:p>
    <w:p w:rsidR="00AC5EF5" w:rsidRPr="004B7F89" w:rsidRDefault="00AC5EF5" w:rsidP="00597723">
      <w:pPr>
        <w:pStyle w:val="Footer"/>
        <w:tabs>
          <w:tab w:val="clear" w:pos="4536"/>
          <w:tab w:val="clear" w:pos="9072"/>
          <w:tab w:val="left" w:pos="1800"/>
          <w:tab w:val="left" w:pos="3060"/>
        </w:tabs>
        <w:rPr>
          <w:sz w:val="16"/>
          <w:szCs w:val="16"/>
          <w:lang w:val="ro-RO"/>
        </w:rPr>
      </w:pPr>
      <w:r w:rsidRPr="004B7F89">
        <w:rPr>
          <w:sz w:val="16"/>
          <w:szCs w:val="16"/>
          <w:lang w:val="ro-RO"/>
        </w:rPr>
        <w:t xml:space="preserve">Do wniosku dołączam          </w:t>
      </w:r>
      <w:r w:rsidRPr="004B7F89">
        <w:rPr>
          <w:sz w:val="16"/>
          <w:szCs w:val="16"/>
          <w:lang w:val="ro-RO"/>
        </w:rPr>
        <w:tab/>
        <w:t xml:space="preserve">dowodów </w:t>
      </w:r>
    </w:p>
    <w:p w:rsidR="00AC5EF5" w:rsidRPr="004B7F89" w:rsidRDefault="00AC5EF5">
      <w:pPr>
        <w:pStyle w:val="Footer"/>
        <w:tabs>
          <w:tab w:val="clear" w:pos="4536"/>
          <w:tab w:val="clear" w:pos="9072"/>
        </w:tabs>
        <w:rPr>
          <w:sz w:val="16"/>
          <w:szCs w:val="16"/>
          <w:lang w:val="ro-RO"/>
        </w:rPr>
      </w:pPr>
      <w:r w:rsidRPr="004B7F89">
        <w:rPr>
          <w:sz w:val="16"/>
          <w:szCs w:val="16"/>
          <w:lang w:val="ro-RO"/>
        </w:rPr>
        <w:t xml:space="preserve"> </w:t>
      </w:r>
    </w:p>
    <w:tbl>
      <w:tblPr>
        <w:tblW w:w="0" w:type="auto"/>
        <w:tblInd w:w="70" w:type="dxa"/>
        <w:tblLayout w:type="fixed"/>
        <w:tblCellMar>
          <w:left w:w="70" w:type="dxa"/>
          <w:right w:w="70" w:type="dxa"/>
        </w:tblCellMar>
        <w:tblLook w:val="0000"/>
      </w:tblPr>
      <w:tblGrid>
        <w:gridCol w:w="9560"/>
      </w:tblGrid>
      <w:tr w:rsidR="00AC5EF5" w:rsidRPr="004B7F89">
        <w:tc>
          <w:tcPr>
            <w:tcW w:w="9560" w:type="dxa"/>
            <w:tcBorders>
              <w:top w:val="single" w:sz="8" w:space="0" w:color="000000"/>
              <w:left w:val="single" w:sz="8" w:space="0" w:color="000000"/>
              <w:bottom w:val="single" w:sz="8" w:space="0" w:color="000000"/>
              <w:right w:val="single" w:sz="8" w:space="0" w:color="000000"/>
            </w:tcBorders>
          </w:tcPr>
          <w:p w:rsidR="00AC5EF5" w:rsidRPr="007A14D3" w:rsidRDefault="00AC5EF5">
            <w:pPr>
              <w:pStyle w:val="Footer"/>
              <w:tabs>
                <w:tab w:val="clear" w:pos="4536"/>
                <w:tab w:val="clear" w:pos="9072"/>
              </w:tabs>
              <w:spacing w:before="120" w:after="120"/>
              <w:ind w:left="471" w:hanging="471"/>
              <w:jc w:val="both"/>
              <w:rPr>
                <w:b/>
                <w:sz w:val="16"/>
                <w:szCs w:val="16"/>
                <w:lang w:val="ro-RO"/>
              </w:rPr>
            </w:pPr>
            <w:r w:rsidRPr="007A14D3">
              <w:rPr>
                <w:b/>
                <w:sz w:val="16"/>
                <w:szCs w:val="16"/>
                <w:lang w:val="ro-RO"/>
              </w:rPr>
              <w:t>5.</w:t>
            </w:r>
            <w:r w:rsidRPr="007A14D3">
              <w:rPr>
                <w:b/>
                <w:sz w:val="16"/>
                <w:szCs w:val="16"/>
                <w:lang w:val="ro-RO"/>
              </w:rPr>
              <w:tab/>
              <w:t xml:space="preserve">Sunt conştient de răspunderea </w:t>
            </w:r>
            <w:r w:rsidR="004B7F89" w:rsidRPr="007A14D3">
              <w:rPr>
                <w:b/>
                <w:sz w:val="16"/>
                <w:szCs w:val="16"/>
                <w:lang w:val="ro-RO"/>
              </w:rPr>
              <w:t>contravențională</w:t>
            </w:r>
            <w:r w:rsidRPr="007A14D3">
              <w:rPr>
                <w:b/>
                <w:sz w:val="16"/>
                <w:szCs w:val="16"/>
                <w:lang w:val="ro-RO"/>
              </w:rPr>
              <w:t xml:space="preserve"> pentru fals în declaraţii şi pot să confirm faptul că toate informaţiile conţinute în acest formular sunt adevărate/Świadomy/a odpowiedzialności karnej za składanie nieprawdziwych zeznań oświadczam, że wszystkie dane zawarte we wniosku podane zostały zgodnie z prawdą, co potwierdzam własnoręcznym podpisem </w:t>
            </w:r>
          </w:p>
          <w:p w:rsidR="00AC5EF5" w:rsidRPr="007A14D3" w:rsidRDefault="00AC5EF5">
            <w:pPr>
              <w:pStyle w:val="Footer"/>
              <w:tabs>
                <w:tab w:val="clear" w:pos="4536"/>
                <w:tab w:val="clear" w:pos="9072"/>
              </w:tabs>
              <w:rPr>
                <w:b/>
                <w:sz w:val="16"/>
                <w:szCs w:val="16"/>
                <w:lang w:val="ro-RO"/>
              </w:rPr>
            </w:pPr>
          </w:p>
          <w:p w:rsidR="00AC5EF5" w:rsidRPr="007A14D3" w:rsidRDefault="00AC5EF5" w:rsidP="00906C4E">
            <w:pPr>
              <w:pStyle w:val="Footer"/>
              <w:tabs>
                <w:tab w:val="clear" w:pos="4536"/>
                <w:tab w:val="clear" w:pos="9072"/>
                <w:tab w:val="left" w:pos="650"/>
                <w:tab w:val="left" w:pos="1010"/>
                <w:tab w:val="left" w:pos="4070"/>
                <w:tab w:val="left" w:pos="5600"/>
              </w:tabs>
              <w:ind w:firstLine="471"/>
              <w:rPr>
                <w:b/>
                <w:sz w:val="16"/>
                <w:szCs w:val="16"/>
                <w:lang w:val="ro-RO"/>
              </w:rPr>
            </w:pPr>
            <w:r w:rsidRPr="007A14D3">
              <w:rPr>
                <w:b/>
                <w:sz w:val="16"/>
                <w:szCs w:val="16"/>
                <w:lang w:val="ro-RO"/>
              </w:rPr>
              <w:t>Data</w:t>
            </w:r>
            <w:r w:rsidRPr="007A14D3">
              <w:rPr>
                <w:b/>
                <w:sz w:val="16"/>
                <w:szCs w:val="16"/>
                <w:lang w:val="ro-RO"/>
              </w:rPr>
              <w:tab/>
              <w:t>…….……………………………             Semnătura solicitantului</w:t>
            </w:r>
            <w:r w:rsidRPr="007A14D3">
              <w:rPr>
                <w:b/>
                <w:sz w:val="16"/>
                <w:szCs w:val="16"/>
                <w:lang w:val="ro-RO"/>
              </w:rPr>
              <w:tab/>
              <w:t>.........................................................</w:t>
            </w:r>
            <w:r w:rsidR="007A14D3">
              <w:rPr>
                <w:b/>
                <w:sz w:val="16"/>
                <w:szCs w:val="16"/>
                <w:lang w:val="ro-RO"/>
              </w:rPr>
              <w:t>.........................</w:t>
            </w:r>
            <w:r w:rsidRPr="007A14D3">
              <w:rPr>
                <w:b/>
                <w:sz w:val="16"/>
                <w:szCs w:val="16"/>
                <w:lang w:val="ro-RO"/>
              </w:rPr>
              <w:t xml:space="preserve">...........               </w:t>
            </w:r>
          </w:p>
          <w:p w:rsidR="00AC5EF5" w:rsidRPr="007A14D3" w:rsidRDefault="00AC5EF5">
            <w:pPr>
              <w:pStyle w:val="Footer"/>
              <w:tabs>
                <w:tab w:val="clear" w:pos="4536"/>
                <w:tab w:val="clear" w:pos="9072"/>
                <w:tab w:val="left" w:pos="650"/>
                <w:tab w:val="left" w:pos="1010"/>
                <w:tab w:val="left" w:pos="4070"/>
                <w:tab w:val="left" w:pos="5870"/>
              </w:tabs>
              <w:ind w:firstLine="471"/>
              <w:rPr>
                <w:b/>
                <w:sz w:val="16"/>
                <w:szCs w:val="16"/>
                <w:lang w:val="ro-RO"/>
              </w:rPr>
            </w:pPr>
            <w:r w:rsidRPr="007A14D3">
              <w:rPr>
                <w:b/>
                <w:sz w:val="16"/>
                <w:szCs w:val="16"/>
                <w:lang w:val="ro-RO"/>
              </w:rPr>
              <w:t>Data                                                                        Podpis wnioskodawcy</w:t>
            </w:r>
          </w:p>
          <w:p w:rsidR="00AC5EF5" w:rsidRPr="007A14D3" w:rsidRDefault="00AC5EF5">
            <w:pPr>
              <w:pStyle w:val="Footer"/>
              <w:tabs>
                <w:tab w:val="clear" w:pos="4536"/>
                <w:tab w:val="clear" w:pos="9072"/>
                <w:tab w:val="left" w:pos="470"/>
                <w:tab w:val="left" w:pos="1010"/>
                <w:tab w:val="left" w:pos="4070"/>
                <w:tab w:val="left" w:pos="5870"/>
              </w:tabs>
              <w:spacing w:after="120"/>
              <w:rPr>
                <w:b/>
                <w:lang w:val="ro-RO"/>
              </w:rPr>
            </w:pPr>
            <w:r w:rsidRPr="007A14D3">
              <w:rPr>
                <w:b/>
                <w:sz w:val="16"/>
                <w:szCs w:val="16"/>
                <w:lang w:val="ro-RO"/>
              </w:rPr>
              <w:tab/>
            </w:r>
            <w:r w:rsidRPr="007A14D3">
              <w:rPr>
                <w:b/>
                <w:sz w:val="16"/>
                <w:szCs w:val="16"/>
                <w:lang w:val="ro-RO"/>
              </w:rPr>
              <w:tab/>
              <w:t xml:space="preserve">              </w:t>
            </w:r>
          </w:p>
        </w:tc>
      </w:tr>
    </w:tbl>
    <w:p w:rsidR="00AC5EF5" w:rsidRDefault="00AC5EF5">
      <w:pPr>
        <w:pStyle w:val="Footer"/>
        <w:tabs>
          <w:tab w:val="clear" w:pos="4536"/>
          <w:tab w:val="clear" w:pos="9072"/>
        </w:tabs>
        <w:rPr>
          <w:lang w:val="ro-RO"/>
        </w:rPr>
      </w:pPr>
    </w:p>
    <w:p w:rsidR="004B7F89" w:rsidRDefault="004B7F89">
      <w:pPr>
        <w:pStyle w:val="Footer"/>
        <w:tabs>
          <w:tab w:val="clear" w:pos="4536"/>
          <w:tab w:val="clear" w:pos="9072"/>
        </w:tabs>
        <w:rPr>
          <w:lang w:val="ro-RO"/>
        </w:rPr>
      </w:pPr>
    </w:p>
    <w:p w:rsidR="004B7F89" w:rsidRDefault="004B7F89">
      <w:pPr>
        <w:pStyle w:val="Footer"/>
        <w:tabs>
          <w:tab w:val="clear" w:pos="4536"/>
          <w:tab w:val="clear" w:pos="9072"/>
        </w:tabs>
        <w:rPr>
          <w:lang w:val="ro-RO"/>
        </w:rPr>
      </w:pPr>
    </w:p>
    <w:p w:rsidR="00031DDC" w:rsidRDefault="00031DDC">
      <w:pPr>
        <w:pStyle w:val="Footer"/>
        <w:tabs>
          <w:tab w:val="clear" w:pos="4536"/>
          <w:tab w:val="clear" w:pos="9072"/>
        </w:tabs>
        <w:rPr>
          <w:lang w:val="ro-RO"/>
        </w:rPr>
      </w:pPr>
    </w:p>
    <w:p w:rsidR="00031DDC" w:rsidRPr="004B7F89" w:rsidRDefault="00031DDC">
      <w:pPr>
        <w:pStyle w:val="Footer"/>
        <w:tabs>
          <w:tab w:val="clear" w:pos="4536"/>
          <w:tab w:val="clear" w:pos="9072"/>
        </w:tabs>
        <w:rPr>
          <w:lang w:val="ro-RO"/>
        </w:rPr>
      </w:pPr>
    </w:p>
    <w:tbl>
      <w:tblPr>
        <w:tblW w:w="0" w:type="auto"/>
        <w:tblInd w:w="70" w:type="dxa"/>
        <w:tblLayout w:type="fixed"/>
        <w:tblCellMar>
          <w:left w:w="70" w:type="dxa"/>
          <w:right w:w="70" w:type="dxa"/>
        </w:tblCellMar>
        <w:tblLook w:val="0000"/>
      </w:tblPr>
      <w:tblGrid>
        <w:gridCol w:w="426"/>
        <w:gridCol w:w="9114"/>
        <w:gridCol w:w="20"/>
      </w:tblGrid>
      <w:tr w:rsidR="00AC5EF5" w:rsidRPr="004B7F89">
        <w:trPr>
          <w:gridAfter w:val="1"/>
          <w:wAfter w:w="20" w:type="dxa"/>
        </w:trPr>
        <w:tc>
          <w:tcPr>
            <w:tcW w:w="426" w:type="dxa"/>
            <w:tcBorders>
              <w:top w:val="single" w:sz="8" w:space="0" w:color="000000"/>
              <w:left w:val="single" w:sz="8" w:space="0" w:color="000000"/>
              <w:bottom w:val="single" w:sz="8" w:space="0" w:color="000000"/>
            </w:tcBorders>
            <w:shd w:val="clear" w:color="auto" w:fill="D9D9D9"/>
          </w:tcPr>
          <w:p w:rsidR="00AC5EF5" w:rsidRPr="004B7F89" w:rsidRDefault="00AC5EF5">
            <w:pPr>
              <w:pStyle w:val="BodyText"/>
              <w:spacing w:before="120"/>
              <w:jc w:val="center"/>
              <w:rPr>
                <w:sz w:val="16"/>
                <w:szCs w:val="16"/>
                <w:lang w:val="ro-RO"/>
              </w:rPr>
            </w:pPr>
            <w:r w:rsidRPr="004B7F89">
              <w:rPr>
                <w:sz w:val="16"/>
                <w:szCs w:val="16"/>
                <w:lang w:val="ro-RO"/>
              </w:rPr>
              <w:t>6.</w:t>
            </w:r>
          </w:p>
        </w:tc>
        <w:tc>
          <w:tcPr>
            <w:tcW w:w="9114" w:type="dxa"/>
            <w:tcBorders>
              <w:left w:val="single" w:sz="8" w:space="0" w:color="000000"/>
              <w:bottom w:val="single" w:sz="8" w:space="0" w:color="000000"/>
            </w:tcBorders>
          </w:tcPr>
          <w:p w:rsidR="00AC5EF5" w:rsidRPr="004B7F89" w:rsidRDefault="00AC5EF5" w:rsidP="00870BC5">
            <w:pPr>
              <w:pStyle w:val="WW-Default"/>
              <w:spacing w:before="120"/>
              <w:rPr>
                <w:color w:val="auto"/>
                <w:sz w:val="16"/>
                <w:szCs w:val="16"/>
                <w:lang w:val="ro-RO"/>
              </w:rPr>
            </w:pPr>
            <w:r w:rsidRPr="004B7F89">
              <w:rPr>
                <w:rFonts w:ascii="Times New Roman" w:hAnsi="Times New Roman" w:cs="Times New Roman"/>
                <w:color w:val="auto"/>
                <w:sz w:val="16"/>
                <w:szCs w:val="16"/>
                <w:lang w:val="ro-RO"/>
              </w:rPr>
              <w:t xml:space="preserve">Urmează a fi completat de către instituţia din Polonia/ Wypełnia instytucja polska </w:t>
            </w:r>
          </w:p>
        </w:tc>
      </w:tr>
      <w:tr w:rsidR="00AC5EF5" w:rsidRPr="004B7F89">
        <w:trPr>
          <w:trHeight w:val="1980"/>
        </w:trPr>
        <w:tc>
          <w:tcPr>
            <w:tcW w:w="9560" w:type="dxa"/>
            <w:gridSpan w:val="3"/>
            <w:tcBorders>
              <w:top w:val="single" w:sz="8" w:space="0" w:color="000000"/>
              <w:left w:val="single" w:sz="8" w:space="0" w:color="000000"/>
              <w:bottom w:val="single" w:sz="4" w:space="0" w:color="000000"/>
              <w:right w:val="single" w:sz="8" w:space="0" w:color="000000"/>
            </w:tcBorders>
            <w:shd w:val="clear" w:color="auto" w:fill="D9D9D9"/>
          </w:tcPr>
          <w:p w:rsidR="00AC5EF5" w:rsidRPr="004B7F89" w:rsidRDefault="00AC5EF5">
            <w:pPr>
              <w:pStyle w:val="Footer"/>
              <w:tabs>
                <w:tab w:val="clear" w:pos="4536"/>
                <w:tab w:val="clear" w:pos="9072"/>
              </w:tabs>
              <w:spacing w:before="120"/>
              <w:ind w:left="471" w:hanging="471"/>
              <w:jc w:val="both"/>
              <w:rPr>
                <w:sz w:val="16"/>
                <w:szCs w:val="16"/>
                <w:lang w:val="ro-RO"/>
              </w:rPr>
            </w:pPr>
            <w:r w:rsidRPr="004B7F89">
              <w:rPr>
                <w:sz w:val="16"/>
                <w:szCs w:val="16"/>
                <w:lang w:val="ro-RO"/>
              </w:rPr>
              <w:t>6.1</w:t>
            </w:r>
            <w:r w:rsidRPr="004B7F89">
              <w:rPr>
                <w:sz w:val="16"/>
                <w:szCs w:val="16"/>
                <w:lang w:val="ro-RO"/>
              </w:rPr>
              <w:tab/>
              <w:t xml:space="preserve">Confirmăm că informaţiile cu caracter personal conţinute în acest formular sunt în concordanţă cu datele conţinute în documentaţia iniţială prezentată de solicitant/Potwierdzamy, że dane osobowe zawarte w tym formularzu są zgodne z danymi zawartymi w oryginalnych dokumentach przedłożonych przez wnioskodawcę </w:t>
            </w:r>
          </w:p>
          <w:p w:rsidR="00AC5EF5" w:rsidRPr="004B7F89" w:rsidRDefault="00AC5EF5">
            <w:pPr>
              <w:pStyle w:val="Footer"/>
              <w:tabs>
                <w:tab w:val="clear" w:pos="4536"/>
                <w:tab w:val="clear" w:pos="9072"/>
                <w:tab w:val="left" w:pos="470"/>
              </w:tabs>
              <w:spacing w:before="120"/>
              <w:rPr>
                <w:sz w:val="16"/>
                <w:szCs w:val="16"/>
                <w:lang w:val="ro-RO"/>
              </w:rPr>
            </w:pPr>
            <w:r w:rsidRPr="004B7F89">
              <w:rPr>
                <w:sz w:val="16"/>
                <w:szCs w:val="16"/>
                <w:lang w:val="ro-RO"/>
              </w:rPr>
              <w:t>6.2</w:t>
            </w:r>
            <w:r w:rsidRPr="004B7F89">
              <w:rPr>
                <w:sz w:val="16"/>
                <w:szCs w:val="16"/>
                <w:lang w:val="ro-RO"/>
              </w:rPr>
              <w:tab/>
              <w:t xml:space="preserve">Data solicitării                                   </w:t>
            </w:r>
            <w:r w:rsidRPr="004B7F89">
              <w:rPr>
                <w:b/>
                <w:u w:val="single"/>
                <w:lang w:val="ro-RO"/>
              </w:rPr>
              <w:t>│</w:t>
            </w:r>
            <w:r w:rsidRPr="004B7F89">
              <w:rPr>
                <w:b/>
                <w:sz w:val="16"/>
                <w:szCs w:val="16"/>
                <w:u w:val="single"/>
                <w:lang w:val="ro-RO"/>
              </w:rPr>
              <w:t xml:space="preserve">   │   │   │   </w:t>
            </w:r>
            <w:r w:rsidRPr="004B7F89">
              <w:rPr>
                <w:b/>
                <w:u w:val="single"/>
                <w:lang w:val="ro-RO"/>
              </w:rPr>
              <w:t>│</w:t>
            </w:r>
            <w:r w:rsidRPr="004B7F89">
              <w:rPr>
                <w:b/>
                <w:sz w:val="16"/>
                <w:szCs w:val="16"/>
                <w:u w:val="single"/>
                <w:lang w:val="ro-RO"/>
              </w:rPr>
              <w:t xml:space="preserve">   │   </w:t>
            </w:r>
            <w:r w:rsidRPr="004B7F89">
              <w:rPr>
                <w:b/>
                <w:u w:val="single"/>
                <w:lang w:val="ro-RO"/>
              </w:rPr>
              <w:t>│</w:t>
            </w:r>
            <w:r w:rsidRPr="004B7F89">
              <w:rPr>
                <w:b/>
                <w:sz w:val="16"/>
                <w:szCs w:val="16"/>
                <w:u w:val="single"/>
                <w:lang w:val="ro-RO"/>
              </w:rPr>
              <w:t xml:space="preserve">   │   </w:t>
            </w:r>
            <w:r w:rsidRPr="004B7F89">
              <w:rPr>
                <w:b/>
                <w:u w:val="single"/>
                <w:lang w:val="ro-RO"/>
              </w:rPr>
              <w:t>│</w:t>
            </w:r>
            <w:r w:rsidRPr="004B7F89" w:rsidDel="00FB2D5E">
              <w:rPr>
                <w:sz w:val="16"/>
                <w:szCs w:val="16"/>
                <w:u w:val="single"/>
                <w:lang w:val="ro-RO"/>
              </w:rPr>
              <w:t xml:space="preserve"> </w:t>
            </w:r>
            <w:r w:rsidRPr="004B7F89">
              <w:rPr>
                <w:b/>
                <w:sz w:val="16"/>
                <w:szCs w:val="16"/>
                <w:u w:val="single"/>
                <w:vertAlign w:val="superscript"/>
                <w:lang w:val="ro-RO"/>
              </w:rPr>
              <w:t>(1)</w:t>
            </w:r>
          </w:p>
          <w:p w:rsidR="00AC5EF5" w:rsidRPr="004B7F89" w:rsidRDefault="00AC5EF5" w:rsidP="00336BE8">
            <w:pPr>
              <w:pStyle w:val="Footer"/>
              <w:tabs>
                <w:tab w:val="clear" w:pos="4536"/>
                <w:tab w:val="clear" w:pos="9072"/>
                <w:tab w:val="left" w:pos="470"/>
              </w:tabs>
              <w:spacing w:before="20"/>
              <w:rPr>
                <w:sz w:val="16"/>
                <w:szCs w:val="16"/>
                <w:lang w:val="ro-RO"/>
              </w:rPr>
            </w:pPr>
            <w:r w:rsidRPr="004B7F89">
              <w:rPr>
                <w:sz w:val="16"/>
                <w:szCs w:val="16"/>
                <w:lang w:val="ro-RO"/>
              </w:rPr>
              <w:tab/>
              <w:t>Data złożenia wniosku</w:t>
            </w:r>
            <w:r w:rsidRPr="004B7F89">
              <w:rPr>
                <w:sz w:val="16"/>
                <w:szCs w:val="16"/>
                <w:lang w:val="ro-RO"/>
              </w:rPr>
              <w:tab/>
            </w:r>
          </w:p>
          <w:p w:rsidR="00AC5EF5" w:rsidRPr="004B7F89" w:rsidRDefault="00AC5EF5">
            <w:pPr>
              <w:pStyle w:val="BodyText"/>
              <w:tabs>
                <w:tab w:val="left" w:pos="470"/>
                <w:tab w:val="left" w:pos="4250"/>
                <w:tab w:val="left" w:pos="4790"/>
                <w:tab w:val="left" w:pos="5330"/>
              </w:tabs>
              <w:spacing w:before="120"/>
              <w:rPr>
                <w:sz w:val="16"/>
                <w:szCs w:val="16"/>
                <w:lang w:val="ro-RO"/>
              </w:rPr>
            </w:pPr>
            <w:r w:rsidRPr="004B7F89">
              <w:rPr>
                <w:sz w:val="16"/>
                <w:szCs w:val="16"/>
                <w:lang w:val="ro-RO"/>
              </w:rPr>
              <w:t>6.3</w:t>
            </w:r>
            <w:r w:rsidRPr="004B7F89">
              <w:rPr>
                <w:sz w:val="16"/>
                <w:szCs w:val="16"/>
                <w:lang w:val="ro-RO"/>
              </w:rPr>
              <w:tab/>
              <w:t>Ştampila</w:t>
            </w:r>
            <w:r w:rsidRPr="004B7F89">
              <w:rPr>
                <w:sz w:val="16"/>
                <w:szCs w:val="16"/>
                <w:lang w:val="ro-RO"/>
              </w:rPr>
              <w:tab/>
              <w:t>6.4</w:t>
            </w:r>
            <w:r w:rsidRPr="004B7F89">
              <w:rPr>
                <w:sz w:val="16"/>
                <w:szCs w:val="16"/>
                <w:lang w:val="ro-RO"/>
              </w:rPr>
              <w:tab/>
              <w:t>Data</w:t>
            </w:r>
            <w:r w:rsidRPr="004B7F89">
              <w:rPr>
                <w:sz w:val="16"/>
                <w:szCs w:val="16"/>
                <w:lang w:val="ro-RO"/>
              </w:rPr>
              <w:tab/>
              <w:t>…………………………………..........................................</w:t>
            </w:r>
            <w:r w:rsidRPr="004B7F89">
              <w:rPr>
                <w:sz w:val="16"/>
                <w:szCs w:val="16"/>
                <w:lang w:val="ro-RO"/>
              </w:rPr>
              <w:tab/>
            </w:r>
          </w:p>
          <w:p w:rsidR="00AC5EF5" w:rsidRPr="004B7F89" w:rsidRDefault="00AC5EF5">
            <w:pPr>
              <w:pStyle w:val="Footer"/>
              <w:tabs>
                <w:tab w:val="clear" w:pos="4536"/>
                <w:tab w:val="clear" w:pos="9072"/>
                <w:tab w:val="left" w:pos="470"/>
                <w:tab w:val="left" w:pos="4790"/>
              </w:tabs>
              <w:rPr>
                <w:sz w:val="16"/>
                <w:szCs w:val="16"/>
                <w:lang w:val="ro-RO"/>
              </w:rPr>
            </w:pPr>
            <w:r w:rsidRPr="004B7F89">
              <w:rPr>
                <w:sz w:val="16"/>
                <w:szCs w:val="16"/>
                <w:lang w:val="ro-RO"/>
              </w:rPr>
              <w:tab/>
              <w:t>Pieczątka                                                                                             Data</w:t>
            </w:r>
          </w:p>
          <w:p w:rsidR="00AC5EF5" w:rsidRPr="004B7F89" w:rsidRDefault="00AC5EF5">
            <w:pPr>
              <w:pStyle w:val="Footer"/>
              <w:tabs>
                <w:tab w:val="clear" w:pos="4536"/>
                <w:tab w:val="clear" w:pos="9072"/>
                <w:tab w:val="left" w:pos="470"/>
                <w:tab w:val="left" w:pos="4790"/>
              </w:tabs>
              <w:rPr>
                <w:sz w:val="16"/>
                <w:szCs w:val="16"/>
                <w:lang w:val="ro-RO"/>
              </w:rPr>
            </w:pPr>
            <w:r w:rsidRPr="004B7F89">
              <w:rPr>
                <w:sz w:val="16"/>
                <w:szCs w:val="16"/>
                <w:lang w:val="ro-RO"/>
              </w:rPr>
              <w:tab/>
              <w:t xml:space="preserve">   </w:t>
            </w:r>
          </w:p>
          <w:p w:rsidR="00AC5EF5" w:rsidRPr="004B7F89" w:rsidRDefault="00AC5EF5">
            <w:pPr>
              <w:pStyle w:val="Footer"/>
              <w:tabs>
                <w:tab w:val="clear" w:pos="4536"/>
                <w:tab w:val="clear" w:pos="9072"/>
                <w:tab w:val="left" w:pos="470"/>
                <w:tab w:val="left" w:pos="4790"/>
              </w:tabs>
              <w:rPr>
                <w:sz w:val="16"/>
                <w:szCs w:val="16"/>
                <w:lang w:val="ro-RO"/>
              </w:rPr>
            </w:pPr>
            <w:r w:rsidRPr="004B7F89">
              <w:rPr>
                <w:sz w:val="16"/>
                <w:szCs w:val="16"/>
                <w:lang w:val="ro-RO"/>
              </w:rPr>
              <w:t xml:space="preserve">                                                                                                                   </w:t>
            </w:r>
          </w:p>
          <w:p w:rsidR="00AC5EF5" w:rsidRPr="004B7F89" w:rsidRDefault="00AC5EF5" w:rsidP="00906C4E">
            <w:pPr>
              <w:pStyle w:val="Footer"/>
              <w:numPr>
                <w:ilvl w:val="1"/>
                <w:numId w:val="7"/>
              </w:numPr>
              <w:tabs>
                <w:tab w:val="clear" w:pos="4536"/>
                <w:tab w:val="clear" w:pos="9072"/>
                <w:tab w:val="left" w:pos="4250"/>
                <w:tab w:val="left" w:pos="6734"/>
              </w:tabs>
              <w:rPr>
                <w:sz w:val="16"/>
                <w:szCs w:val="16"/>
                <w:lang w:val="ro-RO"/>
              </w:rPr>
            </w:pPr>
            <w:r w:rsidRPr="004B7F89">
              <w:rPr>
                <w:sz w:val="16"/>
                <w:szCs w:val="16"/>
                <w:lang w:val="ro-RO"/>
              </w:rPr>
              <w:t xml:space="preserve">    Semnătura funcţionarului</w:t>
            </w:r>
            <w:r w:rsidRPr="004B7F89">
              <w:rPr>
                <w:sz w:val="16"/>
                <w:szCs w:val="16"/>
                <w:lang w:val="ro-RO"/>
              </w:rPr>
              <w:tab/>
              <w:t>...........................................................</w:t>
            </w:r>
          </w:p>
          <w:p w:rsidR="00AC5EF5" w:rsidRPr="004B7F89" w:rsidRDefault="00AC5EF5">
            <w:pPr>
              <w:pStyle w:val="Footer"/>
              <w:tabs>
                <w:tab w:val="clear" w:pos="4536"/>
                <w:tab w:val="clear" w:pos="9072"/>
                <w:tab w:val="left" w:pos="470"/>
              </w:tabs>
              <w:rPr>
                <w:lang w:val="ro-RO"/>
              </w:rPr>
            </w:pPr>
            <w:r w:rsidRPr="004B7F89">
              <w:rPr>
                <w:sz w:val="16"/>
                <w:szCs w:val="16"/>
                <w:lang w:val="ro-RO"/>
              </w:rPr>
              <w:t xml:space="preserve">                                                                                                                       Podpis urzędnika</w:t>
            </w:r>
          </w:p>
        </w:tc>
      </w:tr>
    </w:tbl>
    <w:p w:rsidR="00AC5EF5" w:rsidRPr="004B7F89" w:rsidRDefault="00AC5EF5">
      <w:pPr>
        <w:pStyle w:val="Footer"/>
        <w:tabs>
          <w:tab w:val="clear" w:pos="4536"/>
          <w:tab w:val="clear" w:pos="9072"/>
          <w:tab w:val="left" w:pos="360"/>
        </w:tabs>
        <w:spacing w:before="120" w:after="120"/>
        <w:ind w:left="357" w:hanging="357"/>
        <w:jc w:val="center"/>
        <w:rPr>
          <w:sz w:val="16"/>
          <w:szCs w:val="16"/>
          <w:lang w:val="ro-RO"/>
        </w:rPr>
      </w:pPr>
      <w:r w:rsidRPr="004B7F89">
        <w:rPr>
          <w:sz w:val="16"/>
          <w:szCs w:val="16"/>
          <w:lang w:val="ro-RO"/>
        </w:rPr>
        <w:t xml:space="preserve">OBSERVAŢII / UWAGI </w:t>
      </w:r>
    </w:p>
    <w:p w:rsidR="00AC5EF5" w:rsidRPr="004B7F89" w:rsidRDefault="00AC5EF5" w:rsidP="006534EB">
      <w:pPr>
        <w:pStyle w:val="Footer"/>
        <w:tabs>
          <w:tab w:val="clear" w:pos="4536"/>
          <w:tab w:val="clear" w:pos="9072"/>
        </w:tabs>
        <w:ind w:left="284" w:hanging="284"/>
        <w:jc w:val="center"/>
        <w:rPr>
          <w:sz w:val="16"/>
          <w:szCs w:val="16"/>
          <w:lang w:val="ro-RO"/>
        </w:rPr>
      </w:pPr>
    </w:p>
    <w:p w:rsidR="00AC5EF5" w:rsidRPr="004B7F89" w:rsidRDefault="00AC5EF5" w:rsidP="006534EB">
      <w:pPr>
        <w:pStyle w:val="Footer"/>
        <w:numPr>
          <w:ilvl w:val="0"/>
          <w:numId w:val="9"/>
        </w:numPr>
        <w:tabs>
          <w:tab w:val="clear" w:pos="4536"/>
          <w:tab w:val="clear" w:pos="9072"/>
          <w:tab w:val="left" w:pos="180"/>
        </w:tabs>
        <w:ind w:left="284" w:hanging="284"/>
        <w:jc w:val="both"/>
        <w:rPr>
          <w:sz w:val="16"/>
          <w:szCs w:val="16"/>
          <w:lang w:val="ro-RO"/>
        </w:rPr>
      </w:pPr>
      <w:r w:rsidRPr="004B7F89">
        <w:rPr>
          <w:sz w:val="16"/>
          <w:szCs w:val="16"/>
          <w:lang w:val="ro-RO"/>
        </w:rPr>
        <w:tab/>
        <w:t xml:space="preserve"> Rugăm să indicaţi data în modul următor: anul, luna, ziua</w:t>
      </w:r>
      <w:r w:rsidRPr="004B7F89">
        <w:rPr>
          <w:spacing w:val="-20"/>
          <w:sz w:val="16"/>
          <w:szCs w:val="16"/>
          <w:lang w:val="ro-RO"/>
        </w:rPr>
        <w:t xml:space="preserve">:  Ex: </w:t>
      </w:r>
      <w:r w:rsidRPr="004B7F89">
        <w:rPr>
          <w:spacing w:val="-20"/>
          <w:sz w:val="16"/>
          <w:szCs w:val="16"/>
          <w:u w:val="single"/>
          <w:lang w:val="ro-RO"/>
        </w:rPr>
        <w:t>│2│0│1│2│0│1│0│1│</w:t>
      </w:r>
      <w:r w:rsidRPr="004B7F89">
        <w:rPr>
          <w:spacing w:val="-20"/>
          <w:sz w:val="16"/>
          <w:szCs w:val="16"/>
          <w:lang w:val="ro-RO"/>
        </w:rPr>
        <w:t>.</w:t>
      </w:r>
    </w:p>
    <w:p w:rsidR="00AC5EF5" w:rsidRPr="004B7F89" w:rsidRDefault="00AC5EF5" w:rsidP="006534EB">
      <w:pPr>
        <w:pStyle w:val="Footer"/>
        <w:tabs>
          <w:tab w:val="clear" w:pos="4536"/>
          <w:tab w:val="clear" w:pos="9072"/>
          <w:tab w:val="left" w:pos="0"/>
        </w:tabs>
        <w:spacing w:before="80"/>
        <w:ind w:left="284" w:hanging="284"/>
        <w:jc w:val="both"/>
        <w:rPr>
          <w:spacing w:val="-20"/>
          <w:sz w:val="16"/>
          <w:szCs w:val="16"/>
          <w:lang w:val="ro-RO"/>
        </w:rPr>
      </w:pPr>
      <w:r w:rsidRPr="004B7F89">
        <w:rPr>
          <w:sz w:val="16"/>
          <w:szCs w:val="16"/>
          <w:lang w:val="ro-RO"/>
        </w:rPr>
        <w:t xml:space="preserve">        Datę należy wpisać podając rok, miesiąc, dzień np.  </w:t>
      </w:r>
      <w:r w:rsidRPr="004B7F89">
        <w:rPr>
          <w:spacing w:val="-20"/>
          <w:sz w:val="16"/>
          <w:szCs w:val="16"/>
          <w:u w:val="single"/>
          <w:lang w:val="ro-RO"/>
        </w:rPr>
        <w:t xml:space="preserve"> │2│0│1│2│0│1│0│1│</w:t>
      </w:r>
      <w:r w:rsidRPr="004B7F89">
        <w:rPr>
          <w:spacing w:val="-20"/>
          <w:sz w:val="16"/>
          <w:szCs w:val="16"/>
          <w:lang w:val="ro-RO"/>
        </w:rPr>
        <w:t>.</w:t>
      </w:r>
    </w:p>
    <w:p w:rsidR="00AC5EF5" w:rsidRPr="004B7F89" w:rsidRDefault="00AC5EF5" w:rsidP="006534EB">
      <w:pPr>
        <w:pStyle w:val="Footer"/>
        <w:tabs>
          <w:tab w:val="clear" w:pos="4536"/>
          <w:tab w:val="clear" w:pos="9072"/>
          <w:tab w:val="left" w:pos="0"/>
        </w:tabs>
        <w:spacing w:before="80"/>
        <w:ind w:left="284" w:hanging="284"/>
        <w:jc w:val="both"/>
        <w:rPr>
          <w:spacing w:val="-20"/>
          <w:sz w:val="16"/>
          <w:szCs w:val="16"/>
          <w:lang w:val="ro-RO"/>
        </w:rPr>
      </w:pPr>
    </w:p>
    <w:p w:rsidR="00AC5EF5" w:rsidRPr="004B7F89" w:rsidRDefault="00AC5EF5" w:rsidP="003D7ADA">
      <w:pPr>
        <w:pStyle w:val="Footer"/>
        <w:numPr>
          <w:ilvl w:val="0"/>
          <w:numId w:val="9"/>
        </w:numPr>
        <w:tabs>
          <w:tab w:val="clear" w:pos="4536"/>
          <w:tab w:val="clear" w:pos="9072"/>
        </w:tabs>
        <w:spacing w:before="80"/>
        <w:ind w:left="284" w:hanging="284"/>
        <w:jc w:val="both"/>
        <w:rPr>
          <w:snapToGrid w:val="0"/>
          <w:sz w:val="16"/>
          <w:szCs w:val="16"/>
          <w:lang w:val="ro-RO"/>
        </w:rPr>
      </w:pPr>
      <w:r w:rsidRPr="004B7F89">
        <w:rPr>
          <w:sz w:val="16"/>
          <w:szCs w:val="16"/>
          <w:lang w:val="ro-RO"/>
        </w:rPr>
        <w:t>Vă rugăm să indicaţi numărul de identificare al populaţiei PESEL sau, în cazul în care nu este acordat indicaţi, seria şi numărul actului de identitate sau a paşaportului/ Należy podać numer ewidencyjny PESEL, a w razie jego braku serię i numer dowodu osobistego lub paszportu.</w:t>
      </w:r>
    </w:p>
    <w:p w:rsidR="007A14D3" w:rsidRPr="00C433BB" w:rsidRDefault="007A14D3" w:rsidP="007A14D3">
      <w:pPr>
        <w:spacing w:after="120" w:line="260" w:lineRule="exact"/>
        <w:rPr>
          <w:b/>
          <w:sz w:val="16"/>
          <w:szCs w:val="16"/>
          <w:lang w:val="ro-RO"/>
        </w:rPr>
      </w:pPr>
      <w:r w:rsidRPr="00C433BB">
        <w:rPr>
          <w:b/>
          <w:sz w:val="16"/>
          <w:szCs w:val="16"/>
          <w:lang w:val="ro-RO"/>
        </w:rPr>
        <w:t>Сomentarii:</w:t>
      </w:r>
    </w:p>
    <w:p w:rsidR="007A14D3" w:rsidRPr="00C433BB" w:rsidRDefault="007A14D3" w:rsidP="007A14D3">
      <w:pPr>
        <w:jc w:val="both"/>
        <w:rPr>
          <w:b/>
          <w:bCs/>
          <w:noProof/>
          <w:sz w:val="16"/>
          <w:szCs w:val="16"/>
          <w:lang w:val="ro-RO"/>
        </w:rPr>
      </w:pPr>
      <w:r w:rsidRPr="00C433BB">
        <w:rPr>
          <w:b/>
          <w:bCs/>
          <w:sz w:val="16"/>
          <w:szCs w:val="16"/>
          <w:lang w:val="ro-RO"/>
        </w:rPr>
        <w:t>Documente necesare pentru stabilirea drepturilor de pensie în conformitate cu legislaţia de asigurări sociale din Republica Moldova (se prezintă obligatoriu în original). Totodată, la cererea de pensie se anexează copiile documentelor respective:</w:t>
      </w:r>
      <w:r>
        <w:rPr>
          <w:b/>
          <w:bCs/>
          <w:sz w:val="16"/>
          <w:szCs w:val="16"/>
          <w:lang w:val="ro-RO"/>
        </w:rPr>
        <w:t>/</w:t>
      </w:r>
      <w:r w:rsidRPr="007A14D3">
        <w:rPr>
          <w:b/>
          <w:bCs/>
          <w:sz w:val="16"/>
          <w:szCs w:val="16"/>
          <w:lang w:val="ro-RO"/>
        </w:rPr>
        <w:t xml:space="preserve"> </w:t>
      </w:r>
      <w:r>
        <w:rPr>
          <w:b/>
          <w:bCs/>
          <w:sz w:val="16"/>
          <w:szCs w:val="16"/>
          <w:lang w:val="ro-RO"/>
        </w:rPr>
        <w:t>The following</w:t>
      </w:r>
      <w:r w:rsidRPr="00C433BB">
        <w:rPr>
          <w:b/>
          <w:bCs/>
          <w:sz w:val="16"/>
          <w:szCs w:val="16"/>
          <w:lang w:val="ro-RO"/>
        </w:rPr>
        <w:t xml:space="preserve"> documents shall be </w:t>
      </w:r>
      <w:r>
        <w:rPr>
          <w:b/>
          <w:bCs/>
          <w:sz w:val="16"/>
          <w:szCs w:val="16"/>
          <w:lang w:val="ro-RO"/>
        </w:rPr>
        <w:t xml:space="preserve">presented </w:t>
      </w:r>
      <w:r w:rsidRPr="00C433BB">
        <w:rPr>
          <w:b/>
          <w:bCs/>
          <w:sz w:val="16"/>
          <w:szCs w:val="16"/>
          <w:lang w:val="ro-RO"/>
        </w:rPr>
        <w:t xml:space="preserve">to a pension request according to the national legislation from </w:t>
      </w:r>
      <w:r w:rsidRPr="00C433BB">
        <w:rPr>
          <w:b/>
          <w:bCs/>
          <w:noProof/>
          <w:sz w:val="16"/>
          <w:szCs w:val="16"/>
          <w:lang w:val="ro-RO"/>
        </w:rPr>
        <w:t>the Republic of Moldova</w:t>
      </w:r>
      <w:r>
        <w:rPr>
          <w:b/>
          <w:bCs/>
          <w:noProof/>
          <w:sz w:val="16"/>
          <w:szCs w:val="16"/>
          <w:lang w:val="ro-RO"/>
        </w:rPr>
        <w:t xml:space="preserve"> (the documents shall be presented by the applicant in an orginal form and the copies of the presented documents shall be attached to the request)</w:t>
      </w:r>
      <w:r w:rsidRPr="00C433BB">
        <w:rPr>
          <w:b/>
          <w:bCs/>
          <w:noProof/>
          <w:sz w:val="16"/>
          <w:szCs w:val="16"/>
          <w:lang w:val="ro-RO"/>
        </w:rPr>
        <w:t>:</w:t>
      </w:r>
    </w:p>
    <w:p w:rsidR="007A14D3" w:rsidRPr="00C433BB" w:rsidRDefault="007A14D3" w:rsidP="007A14D3">
      <w:pPr>
        <w:rPr>
          <w:b/>
          <w:bCs/>
          <w:sz w:val="16"/>
          <w:szCs w:val="16"/>
          <w:lang w:val="ro-RO"/>
        </w:rPr>
      </w:pPr>
    </w:p>
    <w:p w:rsidR="00AC5EF5" w:rsidRPr="007A14D3" w:rsidRDefault="00AC5EF5" w:rsidP="007A14D3">
      <w:pPr>
        <w:jc w:val="both"/>
        <w:rPr>
          <w:b/>
          <w:bCs/>
          <w:sz w:val="16"/>
          <w:szCs w:val="16"/>
          <w:lang w:val="ro-RO"/>
        </w:rPr>
      </w:pPr>
      <w:r w:rsidRPr="007A14D3">
        <w:rPr>
          <w:b/>
          <w:snapToGrid w:val="0"/>
          <w:sz w:val="16"/>
          <w:szCs w:val="16"/>
          <w:lang w:val="ro-RO"/>
        </w:rPr>
        <w:t xml:space="preserve">La cererea privind acordarea pensiei pentru limită de vîrstă în mod obligatoriu se anexează următoarele documente </w:t>
      </w:r>
      <w:r w:rsidR="00484398" w:rsidRPr="007A14D3">
        <w:rPr>
          <w:b/>
          <w:snapToGrid w:val="0"/>
          <w:sz w:val="16"/>
          <w:szCs w:val="16"/>
          <w:lang w:val="ro-RO"/>
        </w:rPr>
        <w:t>confirmative</w:t>
      </w:r>
      <w:r w:rsidRPr="007A14D3">
        <w:rPr>
          <w:b/>
          <w:snapToGrid w:val="0"/>
          <w:sz w:val="16"/>
          <w:szCs w:val="16"/>
          <w:lang w:val="ro-RO"/>
        </w:rPr>
        <w:t>:</w:t>
      </w:r>
      <w:r w:rsidR="007A14D3" w:rsidRPr="007A14D3">
        <w:rPr>
          <w:b/>
          <w:snapToGrid w:val="0"/>
          <w:sz w:val="16"/>
          <w:szCs w:val="16"/>
          <w:lang w:val="ro-RO"/>
        </w:rPr>
        <w:t>/</w:t>
      </w:r>
      <w:r w:rsidR="007A14D3" w:rsidRPr="007A14D3">
        <w:rPr>
          <w:b/>
          <w:bCs/>
          <w:sz w:val="16"/>
          <w:szCs w:val="16"/>
          <w:lang w:val="ro-RO"/>
        </w:rPr>
        <w:t xml:space="preserve"> The following supporting documents shall be attached without fail to the request for old age pension:</w:t>
      </w:r>
    </w:p>
    <w:p w:rsidR="007A14D3" w:rsidRPr="007A14D3" w:rsidRDefault="007A14D3" w:rsidP="007A14D3">
      <w:pPr>
        <w:rPr>
          <w:b/>
          <w:bCs/>
          <w:sz w:val="16"/>
          <w:szCs w:val="16"/>
          <w:lang w:val="ro-RO"/>
        </w:rPr>
      </w:pPr>
    </w:p>
    <w:p w:rsidR="00AC5EF5" w:rsidRPr="004B7F89" w:rsidRDefault="00AC5EF5" w:rsidP="007A14D3">
      <w:pPr>
        <w:numPr>
          <w:ilvl w:val="0"/>
          <w:numId w:val="10"/>
        </w:numPr>
        <w:tabs>
          <w:tab w:val="clear" w:pos="999"/>
          <w:tab w:val="num" w:pos="342"/>
          <w:tab w:val="left" w:pos="885"/>
        </w:tabs>
        <w:ind w:left="252" w:hanging="110"/>
        <w:jc w:val="both"/>
        <w:rPr>
          <w:snapToGrid w:val="0"/>
          <w:sz w:val="16"/>
          <w:szCs w:val="16"/>
          <w:lang w:val="ro-RO"/>
        </w:rPr>
      </w:pPr>
      <w:r w:rsidRPr="004B7F89">
        <w:rPr>
          <w:snapToGrid w:val="0"/>
          <w:sz w:val="16"/>
          <w:szCs w:val="16"/>
          <w:lang w:val="ro-RO"/>
        </w:rPr>
        <w:t xml:space="preserve">copia buletinului de identitate/ copy of the identity card; </w:t>
      </w:r>
    </w:p>
    <w:p w:rsidR="00AC5EF5" w:rsidRPr="004B7F89" w:rsidRDefault="00AC5EF5" w:rsidP="007A14D3">
      <w:pPr>
        <w:numPr>
          <w:ilvl w:val="0"/>
          <w:numId w:val="10"/>
        </w:numPr>
        <w:tabs>
          <w:tab w:val="clear" w:pos="999"/>
          <w:tab w:val="num" w:pos="342"/>
          <w:tab w:val="left" w:pos="885"/>
        </w:tabs>
        <w:ind w:left="252" w:hanging="110"/>
        <w:jc w:val="both"/>
        <w:rPr>
          <w:snapToGrid w:val="0"/>
          <w:sz w:val="16"/>
          <w:szCs w:val="16"/>
          <w:lang w:val="ro-RO"/>
        </w:rPr>
      </w:pPr>
      <w:r w:rsidRPr="004B7F89">
        <w:rPr>
          <w:snapToGrid w:val="0"/>
          <w:sz w:val="16"/>
          <w:szCs w:val="16"/>
          <w:lang w:val="ro-RO"/>
        </w:rPr>
        <w:t>copia carnetului de muncă</w:t>
      </w:r>
      <w:r w:rsidRPr="004B7F89">
        <w:rPr>
          <w:sz w:val="14"/>
          <w:szCs w:val="16"/>
          <w:lang w:val="ro-RO"/>
        </w:rPr>
        <w:t>/</w:t>
      </w:r>
      <w:r w:rsidRPr="004B7F89">
        <w:rPr>
          <w:snapToGrid w:val="0"/>
          <w:sz w:val="16"/>
          <w:szCs w:val="16"/>
          <w:lang w:val="ro-RO"/>
        </w:rPr>
        <w:t xml:space="preserve"> copy of the work card;</w:t>
      </w:r>
    </w:p>
    <w:p w:rsidR="00AC5EF5" w:rsidRPr="004B7F89" w:rsidRDefault="00AC5EF5" w:rsidP="007A14D3">
      <w:pPr>
        <w:numPr>
          <w:ilvl w:val="0"/>
          <w:numId w:val="10"/>
        </w:numPr>
        <w:tabs>
          <w:tab w:val="clear" w:pos="999"/>
          <w:tab w:val="num" w:pos="342"/>
          <w:tab w:val="left" w:pos="885"/>
        </w:tabs>
        <w:ind w:left="252" w:hanging="110"/>
        <w:jc w:val="both"/>
        <w:rPr>
          <w:snapToGrid w:val="0"/>
          <w:sz w:val="16"/>
          <w:szCs w:val="16"/>
          <w:lang w:val="ro-RO"/>
        </w:rPr>
      </w:pPr>
      <w:r w:rsidRPr="004B7F89">
        <w:rPr>
          <w:snapToGrid w:val="0"/>
          <w:sz w:val="16"/>
          <w:szCs w:val="16"/>
          <w:lang w:val="ro-RO"/>
        </w:rPr>
        <w:t>copia diplomei de studii superioare la secţia zi realizată până la 01.01.1999/copy of the higher education diploma at the day section completed until 01.01.1999;</w:t>
      </w:r>
    </w:p>
    <w:p w:rsidR="00AC5EF5" w:rsidRPr="004B7F89" w:rsidRDefault="00AC5EF5" w:rsidP="007A14D3">
      <w:pPr>
        <w:numPr>
          <w:ilvl w:val="0"/>
          <w:numId w:val="10"/>
        </w:numPr>
        <w:tabs>
          <w:tab w:val="clear" w:pos="999"/>
          <w:tab w:val="num" w:pos="342"/>
          <w:tab w:val="left" w:pos="885"/>
        </w:tabs>
        <w:ind w:left="252" w:hanging="110"/>
        <w:jc w:val="both"/>
        <w:rPr>
          <w:snapToGrid w:val="0"/>
          <w:sz w:val="16"/>
          <w:szCs w:val="16"/>
          <w:lang w:val="ro-RO"/>
        </w:rPr>
      </w:pPr>
      <w:r w:rsidRPr="004B7F89">
        <w:rPr>
          <w:snapToGrid w:val="0"/>
          <w:sz w:val="16"/>
          <w:szCs w:val="16"/>
          <w:lang w:val="ro-RO"/>
        </w:rPr>
        <w:t xml:space="preserve">copia diplomei de licenţă sau certificatul privind realizarea studiilor postuniversitare de rezidenţiat/ copy of the bachelor's degree or the certificate of completion of the post-graduate studies of a resident; </w:t>
      </w:r>
    </w:p>
    <w:p w:rsidR="00AC5EF5" w:rsidRPr="004B7F89" w:rsidRDefault="00AC5EF5" w:rsidP="007A14D3">
      <w:pPr>
        <w:numPr>
          <w:ilvl w:val="0"/>
          <w:numId w:val="10"/>
        </w:numPr>
        <w:tabs>
          <w:tab w:val="clear" w:pos="999"/>
          <w:tab w:val="num" w:pos="342"/>
          <w:tab w:val="left" w:pos="885"/>
        </w:tabs>
        <w:ind w:left="252" w:hanging="110"/>
        <w:jc w:val="both"/>
        <w:rPr>
          <w:snapToGrid w:val="0"/>
          <w:sz w:val="16"/>
          <w:szCs w:val="16"/>
          <w:lang w:val="ro-RO"/>
        </w:rPr>
      </w:pPr>
      <w:r w:rsidRPr="004B7F89">
        <w:rPr>
          <w:snapToGrid w:val="0"/>
          <w:sz w:val="16"/>
          <w:szCs w:val="16"/>
          <w:lang w:val="ro-RO"/>
        </w:rPr>
        <w:t>copia livretului militar (după caz)/ copy of military book (if applicable);</w:t>
      </w:r>
    </w:p>
    <w:p w:rsidR="00AC5EF5" w:rsidRPr="004B7F89" w:rsidRDefault="00AC5EF5" w:rsidP="007A14D3">
      <w:pPr>
        <w:numPr>
          <w:ilvl w:val="0"/>
          <w:numId w:val="10"/>
        </w:numPr>
        <w:tabs>
          <w:tab w:val="clear" w:pos="999"/>
          <w:tab w:val="num" w:pos="342"/>
          <w:tab w:val="left" w:pos="885"/>
        </w:tabs>
        <w:ind w:left="252" w:hanging="110"/>
        <w:jc w:val="both"/>
        <w:rPr>
          <w:snapToGrid w:val="0"/>
          <w:sz w:val="16"/>
          <w:szCs w:val="16"/>
          <w:lang w:val="ro-RO"/>
        </w:rPr>
      </w:pPr>
      <w:r w:rsidRPr="004B7F89">
        <w:rPr>
          <w:snapToGrid w:val="0"/>
          <w:sz w:val="16"/>
          <w:szCs w:val="16"/>
          <w:lang w:val="ro-RO"/>
        </w:rPr>
        <w:t xml:space="preserve">copia certificatului de căsătorie (după caz)/ </w:t>
      </w:r>
      <w:r w:rsidRPr="004B7F89">
        <w:rPr>
          <w:bCs/>
          <w:sz w:val="16"/>
          <w:szCs w:val="16"/>
          <w:lang w:val="ro-RO"/>
        </w:rPr>
        <w:t>copy of the marriage certificate (if applicable);</w:t>
      </w:r>
      <w:r w:rsidRPr="004B7F89">
        <w:rPr>
          <w:snapToGrid w:val="0"/>
          <w:sz w:val="16"/>
          <w:szCs w:val="16"/>
          <w:lang w:val="ro-RO"/>
        </w:rPr>
        <w:t xml:space="preserve"> </w:t>
      </w:r>
    </w:p>
    <w:p w:rsidR="00AC5EF5" w:rsidRPr="004B7F89" w:rsidRDefault="00AC5EF5" w:rsidP="007A14D3">
      <w:pPr>
        <w:numPr>
          <w:ilvl w:val="0"/>
          <w:numId w:val="10"/>
        </w:numPr>
        <w:tabs>
          <w:tab w:val="clear" w:pos="999"/>
          <w:tab w:val="num" w:pos="342"/>
          <w:tab w:val="left" w:pos="885"/>
        </w:tabs>
        <w:ind w:left="252" w:hanging="110"/>
        <w:jc w:val="both"/>
        <w:rPr>
          <w:snapToGrid w:val="0"/>
          <w:sz w:val="16"/>
          <w:szCs w:val="16"/>
          <w:lang w:val="ro-RO"/>
        </w:rPr>
      </w:pPr>
      <w:r w:rsidRPr="004B7F89">
        <w:rPr>
          <w:snapToGrid w:val="0"/>
          <w:sz w:val="16"/>
          <w:szCs w:val="16"/>
          <w:lang w:val="ro-RO"/>
        </w:rPr>
        <w:t xml:space="preserve">copia certificatului/adeverinţei de naştere a copilului (după caz)/copy of the child's birth certificate/ birth certificate (if applicable);  </w:t>
      </w:r>
    </w:p>
    <w:p w:rsidR="00AC5EF5" w:rsidRPr="004B7F89" w:rsidRDefault="00AC5EF5" w:rsidP="007A14D3">
      <w:pPr>
        <w:numPr>
          <w:ilvl w:val="0"/>
          <w:numId w:val="10"/>
        </w:numPr>
        <w:tabs>
          <w:tab w:val="clear" w:pos="999"/>
          <w:tab w:val="num" w:pos="342"/>
          <w:tab w:val="left" w:pos="885"/>
        </w:tabs>
        <w:ind w:left="252" w:hanging="110"/>
        <w:jc w:val="both"/>
        <w:rPr>
          <w:snapToGrid w:val="0"/>
          <w:sz w:val="16"/>
          <w:szCs w:val="16"/>
          <w:lang w:val="ro-RO"/>
        </w:rPr>
      </w:pPr>
      <w:r w:rsidRPr="004B7F89">
        <w:rPr>
          <w:snapToGrid w:val="0"/>
          <w:sz w:val="16"/>
          <w:szCs w:val="16"/>
          <w:lang w:val="ro-RO"/>
        </w:rPr>
        <w:t xml:space="preserve">certificatul de reorganizare/redenumire a organizaţiilor (după caz)/copy of the reorganization / renaming certificate </w:t>
      </w:r>
      <w:r w:rsidRPr="004B7F89">
        <w:rPr>
          <w:bCs/>
          <w:sz w:val="16"/>
          <w:szCs w:val="16"/>
          <w:lang w:val="ro-RO"/>
        </w:rPr>
        <w:t>(if applicable);</w:t>
      </w:r>
    </w:p>
    <w:p w:rsidR="00AC5EF5" w:rsidRPr="004B7F89" w:rsidRDefault="00AC5EF5" w:rsidP="007A14D3">
      <w:pPr>
        <w:numPr>
          <w:ilvl w:val="0"/>
          <w:numId w:val="10"/>
        </w:numPr>
        <w:tabs>
          <w:tab w:val="clear" w:pos="999"/>
          <w:tab w:val="num" w:pos="342"/>
          <w:tab w:val="left" w:pos="885"/>
        </w:tabs>
        <w:ind w:left="252" w:hanging="110"/>
        <w:jc w:val="both"/>
        <w:rPr>
          <w:snapToGrid w:val="0"/>
          <w:sz w:val="16"/>
          <w:szCs w:val="16"/>
          <w:lang w:val="ro-RO"/>
        </w:rPr>
      </w:pPr>
      <w:r w:rsidRPr="004B7F89">
        <w:rPr>
          <w:snapToGrid w:val="0"/>
          <w:sz w:val="16"/>
          <w:szCs w:val="16"/>
          <w:lang w:val="ro-RO"/>
        </w:rPr>
        <w:t>copia  certificatului de schimbare a numelui, prenumelui (după caz)/copy of the name / surname change certificate (if applicable);</w:t>
      </w:r>
    </w:p>
    <w:p w:rsidR="00AC5EF5" w:rsidRPr="004B7F89" w:rsidRDefault="007A14D3" w:rsidP="007A14D3">
      <w:pPr>
        <w:numPr>
          <w:ilvl w:val="0"/>
          <w:numId w:val="10"/>
        </w:numPr>
        <w:tabs>
          <w:tab w:val="clear" w:pos="999"/>
          <w:tab w:val="num" w:pos="342"/>
          <w:tab w:val="left" w:pos="885"/>
        </w:tabs>
        <w:ind w:left="252" w:hanging="110"/>
        <w:jc w:val="both"/>
        <w:rPr>
          <w:snapToGrid w:val="0"/>
          <w:sz w:val="16"/>
          <w:szCs w:val="16"/>
          <w:lang w:val="ro-RO"/>
        </w:rPr>
      </w:pPr>
      <w:r>
        <w:rPr>
          <w:snapToGrid w:val="0"/>
          <w:sz w:val="16"/>
          <w:szCs w:val="16"/>
          <w:lang w:val="ro-RO"/>
        </w:rPr>
        <w:t xml:space="preserve"> </w:t>
      </w:r>
      <w:r w:rsidR="00AC5EF5" w:rsidRPr="004B7F89">
        <w:rPr>
          <w:snapToGrid w:val="0"/>
          <w:sz w:val="16"/>
          <w:szCs w:val="16"/>
          <w:lang w:val="ro-RO"/>
        </w:rPr>
        <w:t>alte documente ce confirmă stagiul de cotizare, în conformitate cu pct.70 al Regulamentului privind modalitatea de calculare a pensiilor şi modalitatea de confirmare a stagiului de cotizare pentru stabilirea pensiilor, aprobat prin Hotărîrea Guvernului Nr. 165 din 21.03.2017 (în continuare - Regulament)/other documents confirming the contribution period, in accordance with paragraph 70 of the Regulation</w:t>
      </w:r>
      <w:r w:rsidR="00AC5EF5" w:rsidRPr="004B7F89">
        <w:rPr>
          <w:lang w:val="ro-RO"/>
        </w:rPr>
        <w:t xml:space="preserve"> </w:t>
      </w:r>
      <w:r w:rsidR="00AC5EF5" w:rsidRPr="004B7F89">
        <w:rPr>
          <w:snapToGrid w:val="0"/>
          <w:sz w:val="16"/>
          <w:szCs w:val="16"/>
          <w:lang w:val="ro-RO"/>
        </w:rPr>
        <w:t>on the method of calculating the pensions and the way of confirming the contribution stage for pension purposes approved by the Government Decision Nr. 165 of 21.03.2017 (hereinafter - Regulation);</w:t>
      </w:r>
    </w:p>
    <w:p w:rsidR="00AC5EF5" w:rsidRPr="004B7F89" w:rsidRDefault="007A14D3" w:rsidP="007A14D3">
      <w:pPr>
        <w:numPr>
          <w:ilvl w:val="0"/>
          <w:numId w:val="10"/>
        </w:numPr>
        <w:tabs>
          <w:tab w:val="clear" w:pos="999"/>
          <w:tab w:val="num" w:pos="342"/>
          <w:tab w:val="left" w:pos="885"/>
        </w:tabs>
        <w:ind w:left="252" w:hanging="110"/>
        <w:jc w:val="both"/>
        <w:rPr>
          <w:snapToGrid w:val="0"/>
          <w:sz w:val="16"/>
          <w:szCs w:val="16"/>
          <w:lang w:val="ro-RO"/>
        </w:rPr>
      </w:pPr>
      <w:r>
        <w:rPr>
          <w:snapToGrid w:val="0"/>
          <w:sz w:val="16"/>
          <w:szCs w:val="16"/>
          <w:lang w:val="ro-RO"/>
        </w:rPr>
        <w:t xml:space="preserve"> </w:t>
      </w:r>
      <w:r w:rsidR="00AC5EF5" w:rsidRPr="004B7F89">
        <w:rPr>
          <w:snapToGrid w:val="0"/>
          <w:sz w:val="16"/>
          <w:szCs w:val="16"/>
          <w:lang w:val="ro-RO"/>
        </w:rPr>
        <w:t>referinţele bancare potrivit normelor internaţionale (IBAN, SWIFT CODE, copia contului bancar), indicând valuta în care să fie efectuat transferul/bank references according to international standards (IBAN, SWIFT CODE,) indicating the currency in which the transfer is to be made.</w:t>
      </w:r>
    </w:p>
    <w:p w:rsidR="00AC5EF5" w:rsidRPr="004B7F89" w:rsidRDefault="00AC5EF5" w:rsidP="003D7ADA">
      <w:pPr>
        <w:ind w:left="279"/>
        <w:rPr>
          <w:snapToGrid w:val="0"/>
          <w:sz w:val="16"/>
          <w:szCs w:val="16"/>
          <w:highlight w:val="yellow"/>
          <w:lang w:val="ro-RO"/>
        </w:rPr>
      </w:pPr>
    </w:p>
    <w:p w:rsidR="007A14D3" w:rsidRPr="007A14D3" w:rsidRDefault="00AC5EF5" w:rsidP="007A14D3">
      <w:pPr>
        <w:jc w:val="both"/>
        <w:rPr>
          <w:b/>
          <w:sz w:val="16"/>
          <w:szCs w:val="16"/>
          <w:lang w:val="ro-RO"/>
        </w:rPr>
      </w:pPr>
      <w:r w:rsidRPr="007A14D3">
        <w:rPr>
          <w:b/>
          <w:snapToGrid w:val="0"/>
          <w:sz w:val="16"/>
          <w:szCs w:val="16"/>
          <w:lang w:val="ro-RO"/>
        </w:rPr>
        <w:t>La cererea privind acordarea pensiei de dizabilitate în mod obligatoriu se anexează următoarele documente doveditoare:</w:t>
      </w:r>
      <w:r w:rsidR="007A14D3" w:rsidRPr="007A14D3">
        <w:rPr>
          <w:b/>
          <w:snapToGrid w:val="0"/>
          <w:sz w:val="16"/>
          <w:szCs w:val="16"/>
          <w:lang w:val="ro-RO"/>
        </w:rPr>
        <w:t>/</w:t>
      </w:r>
      <w:r w:rsidR="007A14D3" w:rsidRPr="007A14D3">
        <w:rPr>
          <w:b/>
          <w:sz w:val="16"/>
          <w:szCs w:val="16"/>
          <w:lang w:val="ro-RO"/>
        </w:rPr>
        <w:t xml:space="preserve"> The following supporting documents shall be attached to the request for disability pension:</w:t>
      </w:r>
    </w:p>
    <w:p w:rsidR="00AC5EF5" w:rsidRPr="007A14D3" w:rsidRDefault="00AC5EF5" w:rsidP="003D7ADA">
      <w:pPr>
        <w:ind w:left="252" w:hanging="180"/>
        <w:jc w:val="both"/>
        <w:rPr>
          <w:snapToGrid w:val="0"/>
          <w:sz w:val="16"/>
          <w:szCs w:val="16"/>
          <w:lang w:val="ro-RO"/>
        </w:rPr>
      </w:pPr>
      <w:r w:rsidRPr="007A14D3">
        <w:rPr>
          <w:b/>
          <w:snapToGrid w:val="0"/>
          <w:sz w:val="16"/>
          <w:szCs w:val="16"/>
          <w:lang w:val="ro-RO"/>
        </w:rPr>
        <w:t xml:space="preserve"> </w:t>
      </w:r>
    </w:p>
    <w:p w:rsidR="00AC5EF5" w:rsidRPr="004B7F89" w:rsidRDefault="00AC5EF5" w:rsidP="007A14D3">
      <w:pPr>
        <w:numPr>
          <w:ilvl w:val="0"/>
          <w:numId w:val="11"/>
        </w:numPr>
        <w:tabs>
          <w:tab w:val="clear" w:pos="792"/>
          <w:tab w:val="num" w:pos="426"/>
        </w:tabs>
        <w:ind w:hanging="650"/>
        <w:jc w:val="both"/>
        <w:rPr>
          <w:snapToGrid w:val="0"/>
          <w:sz w:val="16"/>
          <w:szCs w:val="16"/>
          <w:lang w:val="ro-RO"/>
        </w:rPr>
      </w:pPr>
      <w:r w:rsidRPr="004B7F89">
        <w:rPr>
          <w:snapToGrid w:val="0"/>
          <w:sz w:val="16"/>
          <w:szCs w:val="16"/>
          <w:lang w:val="ro-RO"/>
        </w:rPr>
        <w:t>copia buletinului de identitate/</w:t>
      </w:r>
      <w:r w:rsidRPr="004B7F89">
        <w:rPr>
          <w:sz w:val="14"/>
          <w:szCs w:val="16"/>
          <w:lang w:val="ro-RO"/>
        </w:rPr>
        <w:t xml:space="preserve"> </w:t>
      </w:r>
      <w:r w:rsidRPr="004B7F89">
        <w:rPr>
          <w:snapToGrid w:val="0"/>
          <w:sz w:val="16"/>
          <w:szCs w:val="16"/>
          <w:lang w:val="ro-RO"/>
        </w:rPr>
        <w:t xml:space="preserve">copy of the identity card; </w:t>
      </w:r>
      <w:r w:rsidRPr="004B7F89">
        <w:rPr>
          <w:sz w:val="14"/>
          <w:szCs w:val="16"/>
          <w:lang w:val="ro-RO"/>
        </w:rPr>
        <w:t xml:space="preserve"> </w:t>
      </w:r>
    </w:p>
    <w:p w:rsidR="00AC5EF5" w:rsidRPr="004B7F89" w:rsidRDefault="00AC5EF5" w:rsidP="007A14D3">
      <w:pPr>
        <w:numPr>
          <w:ilvl w:val="0"/>
          <w:numId w:val="11"/>
        </w:numPr>
        <w:tabs>
          <w:tab w:val="clear" w:pos="792"/>
          <w:tab w:val="num" w:pos="426"/>
        </w:tabs>
        <w:ind w:hanging="650"/>
        <w:jc w:val="both"/>
        <w:rPr>
          <w:snapToGrid w:val="0"/>
          <w:sz w:val="16"/>
          <w:szCs w:val="16"/>
          <w:lang w:val="ro-RO"/>
        </w:rPr>
      </w:pPr>
      <w:r w:rsidRPr="004B7F89">
        <w:rPr>
          <w:snapToGrid w:val="0"/>
          <w:sz w:val="16"/>
          <w:szCs w:val="16"/>
          <w:lang w:val="ro-RO"/>
        </w:rPr>
        <w:t>copia carnetului de muncă</w:t>
      </w:r>
      <w:r w:rsidRPr="004B7F89">
        <w:rPr>
          <w:sz w:val="14"/>
          <w:szCs w:val="16"/>
          <w:lang w:val="ro-RO"/>
        </w:rPr>
        <w:t>/</w:t>
      </w:r>
      <w:r w:rsidRPr="004B7F89">
        <w:rPr>
          <w:snapToGrid w:val="0"/>
          <w:sz w:val="16"/>
          <w:szCs w:val="16"/>
          <w:lang w:val="ro-RO"/>
        </w:rPr>
        <w:t xml:space="preserve">  copy of the work card;</w:t>
      </w:r>
    </w:p>
    <w:p w:rsidR="00AC5EF5" w:rsidRPr="004B7F89" w:rsidRDefault="00AC5EF5" w:rsidP="007A14D3">
      <w:pPr>
        <w:numPr>
          <w:ilvl w:val="0"/>
          <w:numId w:val="11"/>
        </w:numPr>
        <w:tabs>
          <w:tab w:val="clear" w:pos="792"/>
          <w:tab w:val="num" w:pos="426"/>
        </w:tabs>
        <w:ind w:left="426" w:hanging="284"/>
        <w:jc w:val="both"/>
        <w:rPr>
          <w:snapToGrid w:val="0"/>
          <w:sz w:val="16"/>
          <w:szCs w:val="16"/>
          <w:lang w:val="ro-RO"/>
        </w:rPr>
      </w:pPr>
      <w:r w:rsidRPr="004B7F89">
        <w:rPr>
          <w:snapToGrid w:val="0"/>
          <w:sz w:val="16"/>
          <w:szCs w:val="16"/>
          <w:lang w:val="ro-RO"/>
        </w:rPr>
        <w:t>copia diplomei de studii superioare la secţia zi realizată pînă la 01.01.1999/copy of the higher education diploma at the day section completed until 01.01.1999;</w:t>
      </w:r>
    </w:p>
    <w:p w:rsidR="00AC5EF5" w:rsidRPr="004B7F89" w:rsidRDefault="00AC5EF5" w:rsidP="007A14D3">
      <w:pPr>
        <w:numPr>
          <w:ilvl w:val="0"/>
          <w:numId w:val="11"/>
        </w:numPr>
        <w:tabs>
          <w:tab w:val="clear" w:pos="792"/>
          <w:tab w:val="num" w:pos="426"/>
        </w:tabs>
        <w:ind w:left="426" w:hanging="284"/>
        <w:jc w:val="both"/>
        <w:rPr>
          <w:snapToGrid w:val="0"/>
          <w:sz w:val="16"/>
          <w:szCs w:val="16"/>
          <w:lang w:val="ro-RO"/>
        </w:rPr>
      </w:pPr>
      <w:r w:rsidRPr="004B7F89">
        <w:rPr>
          <w:snapToGrid w:val="0"/>
          <w:sz w:val="16"/>
          <w:szCs w:val="16"/>
          <w:lang w:val="ro-RO"/>
        </w:rPr>
        <w:t>copia diplomei de licenţă sau certificatul privind realizarea studiilor postuniversitare de rezidenţiat/copy of the bachelor's degree or the certificate of completion of the post-graduate studies of a resident;</w:t>
      </w:r>
    </w:p>
    <w:p w:rsidR="00AC5EF5" w:rsidRPr="004B7F89" w:rsidRDefault="00AC5EF5" w:rsidP="007A14D3">
      <w:pPr>
        <w:numPr>
          <w:ilvl w:val="0"/>
          <w:numId w:val="11"/>
        </w:numPr>
        <w:tabs>
          <w:tab w:val="clear" w:pos="792"/>
          <w:tab w:val="num" w:pos="426"/>
        </w:tabs>
        <w:ind w:hanging="650"/>
        <w:jc w:val="both"/>
        <w:rPr>
          <w:snapToGrid w:val="0"/>
          <w:sz w:val="16"/>
          <w:szCs w:val="16"/>
          <w:lang w:val="ro-RO"/>
        </w:rPr>
      </w:pPr>
      <w:r w:rsidRPr="004B7F89">
        <w:rPr>
          <w:snapToGrid w:val="0"/>
          <w:sz w:val="16"/>
          <w:szCs w:val="16"/>
          <w:lang w:val="ro-RO"/>
        </w:rPr>
        <w:t xml:space="preserve">copia livretului militar (după caz)/ copy of military book (if applicable); </w:t>
      </w:r>
    </w:p>
    <w:p w:rsidR="00AC5EF5" w:rsidRPr="004B7F89" w:rsidRDefault="00AC5EF5" w:rsidP="007A14D3">
      <w:pPr>
        <w:numPr>
          <w:ilvl w:val="0"/>
          <w:numId w:val="11"/>
        </w:numPr>
        <w:tabs>
          <w:tab w:val="clear" w:pos="792"/>
          <w:tab w:val="num" w:pos="426"/>
        </w:tabs>
        <w:ind w:hanging="650"/>
        <w:jc w:val="both"/>
        <w:rPr>
          <w:snapToGrid w:val="0"/>
          <w:sz w:val="16"/>
          <w:szCs w:val="16"/>
          <w:lang w:val="ro-RO"/>
        </w:rPr>
      </w:pPr>
      <w:r w:rsidRPr="004B7F89">
        <w:rPr>
          <w:snapToGrid w:val="0"/>
          <w:sz w:val="16"/>
          <w:szCs w:val="16"/>
          <w:lang w:val="ro-RO"/>
        </w:rPr>
        <w:t xml:space="preserve">copia certificatului de căsătorie (după caz)/ </w:t>
      </w:r>
      <w:r w:rsidRPr="004B7F89">
        <w:rPr>
          <w:bCs/>
          <w:sz w:val="16"/>
          <w:szCs w:val="16"/>
          <w:lang w:val="ro-RO"/>
        </w:rPr>
        <w:t>copy of the marriage certificate (if applicable);</w:t>
      </w:r>
    </w:p>
    <w:p w:rsidR="00AC5EF5" w:rsidRPr="004B7F89" w:rsidRDefault="00AC5EF5" w:rsidP="007A14D3">
      <w:pPr>
        <w:numPr>
          <w:ilvl w:val="0"/>
          <w:numId w:val="11"/>
        </w:numPr>
        <w:tabs>
          <w:tab w:val="clear" w:pos="792"/>
          <w:tab w:val="num" w:pos="426"/>
        </w:tabs>
        <w:ind w:hanging="650"/>
        <w:jc w:val="both"/>
        <w:rPr>
          <w:snapToGrid w:val="0"/>
          <w:sz w:val="16"/>
          <w:szCs w:val="16"/>
          <w:lang w:val="ro-RO"/>
        </w:rPr>
      </w:pPr>
      <w:r w:rsidRPr="004B7F89">
        <w:rPr>
          <w:snapToGrid w:val="0"/>
          <w:sz w:val="16"/>
          <w:szCs w:val="16"/>
          <w:lang w:val="ro-RO"/>
        </w:rPr>
        <w:t xml:space="preserve">copia certificatului/adeverinţei de naştere a copilului (după caz)/ copy of the child's birth certificate/ birth certificate (if applicable);  </w:t>
      </w:r>
    </w:p>
    <w:p w:rsidR="00AC5EF5" w:rsidRPr="004B7F89" w:rsidRDefault="00AC5EF5" w:rsidP="007A14D3">
      <w:pPr>
        <w:numPr>
          <w:ilvl w:val="0"/>
          <w:numId w:val="11"/>
        </w:numPr>
        <w:tabs>
          <w:tab w:val="clear" w:pos="792"/>
          <w:tab w:val="num" w:pos="426"/>
        </w:tabs>
        <w:ind w:hanging="650"/>
        <w:jc w:val="both"/>
        <w:rPr>
          <w:snapToGrid w:val="0"/>
          <w:sz w:val="16"/>
          <w:szCs w:val="16"/>
          <w:lang w:val="ro-RO"/>
        </w:rPr>
      </w:pPr>
      <w:r w:rsidRPr="004B7F89">
        <w:rPr>
          <w:snapToGrid w:val="0"/>
          <w:sz w:val="16"/>
          <w:szCs w:val="16"/>
          <w:lang w:val="ro-RO"/>
        </w:rPr>
        <w:t xml:space="preserve">certificatul de reorganizare/redenumire a organizaţiilor (după caz)/ copy of the reorganization / renaming certificate </w:t>
      </w:r>
      <w:r w:rsidRPr="004B7F89">
        <w:rPr>
          <w:bCs/>
          <w:sz w:val="16"/>
          <w:szCs w:val="16"/>
          <w:lang w:val="ro-RO"/>
        </w:rPr>
        <w:t>(if applicable);</w:t>
      </w:r>
    </w:p>
    <w:p w:rsidR="00AC5EF5" w:rsidRPr="004B7F89" w:rsidRDefault="00AC5EF5" w:rsidP="007A14D3">
      <w:pPr>
        <w:numPr>
          <w:ilvl w:val="0"/>
          <w:numId w:val="11"/>
        </w:numPr>
        <w:tabs>
          <w:tab w:val="clear" w:pos="792"/>
          <w:tab w:val="num" w:pos="426"/>
        </w:tabs>
        <w:ind w:hanging="650"/>
        <w:jc w:val="both"/>
        <w:rPr>
          <w:snapToGrid w:val="0"/>
          <w:sz w:val="16"/>
          <w:szCs w:val="16"/>
          <w:lang w:val="ro-RO"/>
        </w:rPr>
      </w:pPr>
      <w:r w:rsidRPr="004B7F89">
        <w:rPr>
          <w:snapToGrid w:val="0"/>
          <w:sz w:val="16"/>
          <w:szCs w:val="16"/>
          <w:lang w:val="ro-RO"/>
        </w:rPr>
        <w:t>copia  certificatului de schimbare a numelui, prenumelui (după caz)/ surname change certificate (if applicable);</w:t>
      </w:r>
    </w:p>
    <w:p w:rsidR="00AC5EF5" w:rsidRPr="004B7F89" w:rsidRDefault="00AC5EF5" w:rsidP="007A14D3">
      <w:pPr>
        <w:numPr>
          <w:ilvl w:val="0"/>
          <w:numId w:val="11"/>
        </w:numPr>
        <w:tabs>
          <w:tab w:val="clear" w:pos="792"/>
          <w:tab w:val="num" w:pos="426"/>
        </w:tabs>
        <w:ind w:left="426" w:hanging="284"/>
        <w:jc w:val="both"/>
        <w:rPr>
          <w:snapToGrid w:val="0"/>
          <w:sz w:val="16"/>
          <w:szCs w:val="16"/>
          <w:lang w:val="ro-RO"/>
        </w:rPr>
      </w:pPr>
      <w:r w:rsidRPr="004B7F89">
        <w:rPr>
          <w:snapToGrid w:val="0"/>
          <w:sz w:val="16"/>
          <w:szCs w:val="16"/>
          <w:lang w:val="ro-RO"/>
        </w:rPr>
        <w:t xml:space="preserve">alte documente ce confirmă stagiul de cotizare, conform p.70 al Regulamentului/ other documents confirming the contribution period, in accordance with paragraph 70 of the Regulation; </w:t>
      </w:r>
    </w:p>
    <w:p w:rsidR="00AC5EF5" w:rsidRPr="004B7F89" w:rsidRDefault="00AC5EF5" w:rsidP="007A14D3">
      <w:pPr>
        <w:numPr>
          <w:ilvl w:val="0"/>
          <w:numId w:val="11"/>
        </w:numPr>
        <w:tabs>
          <w:tab w:val="clear" w:pos="792"/>
          <w:tab w:val="num" w:pos="426"/>
        </w:tabs>
        <w:ind w:left="426" w:hanging="284"/>
        <w:jc w:val="both"/>
        <w:rPr>
          <w:snapToGrid w:val="0"/>
          <w:sz w:val="16"/>
          <w:szCs w:val="16"/>
          <w:lang w:val="ro-RO"/>
        </w:rPr>
      </w:pPr>
      <w:r w:rsidRPr="004B7F89">
        <w:rPr>
          <w:snapToGrid w:val="0"/>
          <w:sz w:val="16"/>
          <w:szCs w:val="16"/>
          <w:lang w:val="ro-RO"/>
        </w:rPr>
        <w:t>raportul medical detaliat, inclusiv cotorul certificatului dizabilităţii şi capacităţii de muncă/ detailed medical report including the counter of the disability certificate and work capacity certificate;</w:t>
      </w:r>
    </w:p>
    <w:p w:rsidR="00AC5EF5" w:rsidRDefault="00AC5EF5" w:rsidP="007A14D3">
      <w:pPr>
        <w:numPr>
          <w:ilvl w:val="0"/>
          <w:numId w:val="11"/>
        </w:numPr>
        <w:tabs>
          <w:tab w:val="clear" w:pos="792"/>
        </w:tabs>
        <w:ind w:left="426" w:hanging="284"/>
        <w:jc w:val="both"/>
        <w:rPr>
          <w:snapToGrid w:val="0"/>
          <w:sz w:val="16"/>
          <w:szCs w:val="16"/>
          <w:lang w:val="ro-RO"/>
        </w:rPr>
      </w:pPr>
      <w:r w:rsidRPr="004B7F89">
        <w:rPr>
          <w:snapToGrid w:val="0"/>
          <w:sz w:val="16"/>
          <w:szCs w:val="16"/>
          <w:lang w:val="ro-RO"/>
        </w:rPr>
        <w:t>referinţele bancare potrivit normelor internaţionale (IBAN, SWIFT CODE, copia contului bancar), indicând valuta în care să fie efectuat transferul/ bank references according to international standards (IBAN, SWIFT CODE,) indicating the currency in which the transfer is to be made.</w:t>
      </w:r>
    </w:p>
    <w:p w:rsidR="007A14D3" w:rsidRPr="004B7F89" w:rsidRDefault="007A14D3" w:rsidP="007A14D3">
      <w:pPr>
        <w:tabs>
          <w:tab w:val="left" w:pos="885"/>
        </w:tabs>
        <w:ind w:left="792"/>
        <w:rPr>
          <w:snapToGrid w:val="0"/>
          <w:sz w:val="16"/>
          <w:szCs w:val="16"/>
          <w:lang w:val="ro-RO"/>
        </w:rPr>
      </w:pPr>
    </w:p>
    <w:p w:rsidR="00AC5EF5" w:rsidRPr="00031DDC" w:rsidRDefault="00AC5EF5" w:rsidP="00031DDC">
      <w:pPr>
        <w:pStyle w:val="Footer"/>
        <w:numPr>
          <w:ilvl w:val="0"/>
          <w:numId w:val="9"/>
        </w:numPr>
        <w:tabs>
          <w:tab w:val="clear" w:pos="4536"/>
          <w:tab w:val="clear" w:pos="9072"/>
        </w:tabs>
        <w:ind w:left="284" w:hanging="284"/>
        <w:jc w:val="both"/>
        <w:rPr>
          <w:sz w:val="16"/>
          <w:szCs w:val="16"/>
          <w:lang w:val="ro-RO"/>
        </w:rPr>
      </w:pPr>
      <w:r w:rsidRPr="007A14D3">
        <w:rPr>
          <w:sz w:val="16"/>
          <w:szCs w:val="16"/>
          <w:lang w:val="ro-RO"/>
        </w:rPr>
        <w:lastRenderedPageBreak/>
        <w:t xml:space="preserve">Vă rugăm să anexaţi certificatul eliberat de instituţia bancară care confirmă numărul de cont bancar al solicitantului/ </w:t>
      </w:r>
      <w:r w:rsidRPr="007A14D3">
        <w:rPr>
          <w:sz w:val="16"/>
          <w:szCs w:val="16"/>
          <w:lang w:val="ro-RO"/>
        </w:rPr>
        <w:tab/>
        <w:t>Należy</w:t>
      </w:r>
      <w:r w:rsidR="00C6737B">
        <w:rPr>
          <w:sz w:val="16"/>
          <w:szCs w:val="16"/>
          <w:lang w:val="ro-RO"/>
        </w:rPr>
        <w:t xml:space="preserve"> </w:t>
      </w:r>
      <w:r w:rsidRPr="007A14D3">
        <w:rPr>
          <w:sz w:val="16"/>
          <w:szCs w:val="16"/>
          <w:lang w:val="ro-RO"/>
        </w:rPr>
        <w:t>dołączyć</w:t>
      </w:r>
      <w:r w:rsidR="00C6737B">
        <w:rPr>
          <w:sz w:val="16"/>
          <w:szCs w:val="16"/>
          <w:lang w:val="ro-RO"/>
        </w:rPr>
        <w:t xml:space="preserve"> </w:t>
      </w:r>
      <w:r w:rsidRPr="007A14D3">
        <w:rPr>
          <w:sz w:val="16"/>
          <w:szCs w:val="16"/>
          <w:lang w:val="ro-RO"/>
        </w:rPr>
        <w:t>aświadczenie banku potwierdzające podany numer rachunku bankowego</w:t>
      </w:r>
      <w:r w:rsidRPr="007A14D3">
        <w:rPr>
          <w:spacing w:val="-20"/>
          <w:sz w:val="16"/>
          <w:szCs w:val="16"/>
          <w:lang w:val="ro-RO"/>
        </w:rPr>
        <w:t>.</w:t>
      </w:r>
    </w:p>
    <w:sectPr w:rsidR="00AC5EF5" w:rsidRPr="00031DDC" w:rsidSect="007A14D3">
      <w:footerReference w:type="default" r:id="rId8"/>
      <w:pgSz w:w="11906" w:h="16838"/>
      <w:pgMar w:top="567" w:right="1134" w:bottom="765" w:left="1134" w:header="284"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7F89" w:rsidRDefault="004B7F89">
      <w:r>
        <w:separator/>
      </w:r>
    </w:p>
  </w:endnote>
  <w:endnote w:type="continuationSeparator" w:id="1">
    <w:p w:rsidR="004B7F89" w:rsidRDefault="004B7F89">
      <w:r>
        <w:continuationSeparator/>
      </w:r>
    </w:p>
  </w:endnote>
  <w:endnote w:type="continuationNotice" w:id="2">
    <w:p w:rsidR="004B7F89" w:rsidRDefault="004B7F89"/>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F89" w:rsidRDefault="001B0337">
    <w:pPr>
      <w:pStyle w:val="Footer"/>
    </w:pPr>
    <w:r>
      <w:rPr>
        <w:noProof/>
        <w:lang w:val="ru-RU" w:eastAsia="ru-RU"/>
      </w:rPr>
      <w:pict>
        <v:shapetype id="_x0000_t202" coordsize="21600,21600" o:spt="202" path="m,l,21600r21600,l21600,xe">
          <v:stroke joinstyle="miter"/>
          <v:path gradientshapeok="t" o:connecttype="rect"/>
        </v:shapetype>
        <v:shape id="_x0000_s2049" type="#_x0000_t202" style="position:absolute;margin-left:0;margin-top:.05pt;width:4.45pt;height:10.45pt;z-index:251660288;mso-wrap-distance-left:0;mso-wrap-distance-right:0;mso-position-horizontal:center;mso-position-horizontal-relative:margin" stroked="f">
          <v:fill opacity="0" color2="black"/>
          <v:textbox inset="0,0,0,0">
            <w:txbxContent>
              <w:p w:rsidR="004B7F89" w:rsidRDefault="001B0337">
                <w:pPr>
                  <w:pStyle w:val="Footer"/>
                </w:pPr>
                <w:r>
                  <w:rPr>
                    <w:rStyle w:val="PageNumber"/>
                    <w:rFonts w:cs="Arial"/>
                    <w:sz w:val="16"/>
                  </w:rPr>
                  <w:fldChar w:fldCharType="begin"/>
                </w:r>
                <w:r w:rsidR="004B7F89">
                  <w:rPr>
                    <w:rStyle w:val="PageNumber"/>
                    <w:rFonts w:cs="Arial"/>
                    <w:sz w:val="16"/>
                  </w:rPr>
                  <w:instrText xml:space="preserve"> PAGE </w:instrText>
                </w:r>
                <w:r>
                  <w:rPr>
                    <w:rStyle w:val="PageNumber"/>
                    <w:rFonts w:cs="Arial"/>
                    <w:sz w:val="16"/>
                  </w:rPr>
                  <w:fldChar w:fldCharType="separate"/>
                </w:r>
                <w:r w:rsidR="00AF519B">
                  <w:rPr>
                    <w:rStyle w:val="PageNumber"/>
                    <w:rFonts w:cs="Arial"/>
                    <w:noProof/>
                    <w:sz w:val="16"/>
                  </w:rPr>
                  <w:t>3</w:t>
                </w:r>
                <w:r>
                  <w:rPr>
                    <w:rStyle w:val="PageNumber"/>
                    <w:rFonts w:cs="Arial"/>
                    <w:sz w:val="16"/>
                  </w:rPr>
                  <w:fldChar w:fldCharType="end"/>
                </w:r>
              </w:p>
            </w:txbxContent>
          </v:textbox>
          <w10:wrap type="square" side="largest"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7F89" w:rsidRDefault="004B7F89">
      <w:r>
        <w:separator/>
      </w:r>
    </w:p>
  </w:footnote>
  <w:footnote w:type="continuationSeparator" w:id="1">
    <w:p w:rsidR="004B7F89" w:rsidRDefault="004B7F89">
      <w:r>
        <w:continuationSeparator/>
      </w:r>
    </w:p>
  </w:footnote>
  <w:footnote w:type="continuationNotice" w:id="2">
    <w:p w:rsidR="004B7F89" w:rsidRDefault="004B7F8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7817" w:type="dxa"/>
      <w:tblLayout w:type="fixed"/>
      <w:tblCellMar>
        <w:left w:w="70" w:type="dxa"/>
        <w:right w:w="70" w:type="dxa"/>
      </w:tblCellMar>
      <w:tblLook w:val="0000"/>
    </w:tblPr>
    <w:tblGrid>
      <w:gridCol w:w="540"/>
      <w:gridCol w:w="1290"/>
    </w:tblGrid>
    <w:tr w:rsidR="004B7F89" w:rsidTr="00B00AFA">
      <w:tc>
        <w:tcPr>
          <w:tcW w:w="540" w:type="dxa"/>
        </w:tcPr>
        <w:p w:rsidR="004B7F89" w:rsidRPr="00B00AFA" w:rsidRDefault="004B7F89" w:rsidP="00043658">
          <w:pPr>
            <w:snapToGrid w:val="0"/>
            <w:jc w:val="center"/>
            <w:rPr>
              <w:sz w:val="20"/>
              <w:szCs w:val="20"/>
              <w:lang w:val="ro-MO"/>
            </w:rPr>
          </w:pPr>
        </w:p>
      </w:tc>
      <w:tc>
        <w:tcPr>
          <w:tcW w:w="1290" w:type="dxa"/>
          <w:tcBorders>
            <w:top w:val="single" w:sz="8" w:space="0" w:color="000000"/>
            <w:left w:val="single" w:sz="8" w:space="0" w:color="000000"/>
            <w:bottom w:val="single" w:sz="8" w:space="0" w:color="000000"/>
            <w:right w:val="single" w:sz="8" w:space="0" w:color="000000"/>
          </w:tcBorders>
        </w:tcPr>
        <w:p w:rsidR="004B7F89" w:rsidRPr="00B00AFA" w:rsidRDefault="004B7F89" w:rsidP="004B7F89">
          <w:pPr>
            <w:pStyle w:val="Heading1"/>
            <w:spacing w:before="120" w:after="120"/>
            <w:rPr>
              <w:sz w:val="20"/>
              <w:szCs w:val="20"/>
            </w:rPr>
          </w:pPr>
          <w:r w:rsidRPr="00B00AFA">
            <w:rPr>
              <w:sz w:val="20"/>
              <w:szCs w:val="20"/>
              <w:lang w:val="ro-MO"/>
            </w:rPr>
            <w:t>MD</w:t>
          </w:r>
          <w:r>
            <w:rPr>
              <w:sz w:val="20"/>
              <w:szCs w:val="20"/>
              <w:lang w:val="ro-MO"/>
            </w:rPr>
            <w:t>/</w:t>
          </w:r>
          <w:r w:rsidRPr="00B00AFA">
            <w:rPr>
              <w:sz w:val="20"/>
              <w:szCs w:val="20"/>
              <w:lang w:val="ro-MO"/>
            </w:rPr>
            <w:t>PL 4</w:t>
          </w:r>
        </w:p>
      </w:tc>
    </w:tr>
  </w:tbl>
  <w:p w:rsidR="004B7F89" w:rsidRDefault="004B7F8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6"/>
    <w:lvl w:ilvl="0">
      <w:start w:val="1"/>
      <w:numFmt w:val="decimal"/>
      <w:lvlText w:val="%1"/>
      <w:lvlJc w:val="left"/>
      <w:pPr>
        <w:tabs>
          <w:tab w:val="num" w:pos="540"/>
        </w:tabs>
        <w:ind w:left="540" w:hanging="540"/>
      </w:pPr>
      <w:rPr>
        <w:rFonts w:cs="Times New Roman"/>
      </w:rPr>
    </w:lvl>
    <w:lvl w:ilvl="1">
      <w:start w:val="13"/>
      <w:numFmt w:val="decimal"/>
      <w:lvlText w:val="%1.%2"/>
      <w:lvlJc w:val="left"/>
      <w:pPr>
        <w:tabs>
          <w:tab w:val="num" w:pos="540"/>
        </w:tabs>
        <w:ind w:left="540" w:hanging="540"/>
      </w:pPr>
      <w:rPr>
        <w:rFonts w:cs="Times New Roman"/>
        <w:i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720"/>
        </w:tabs>
        <w:ind w:left="720" w:hanging="72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2">
    <w:nsid w:val="00000003"/>
    <w:multiLevelType w:val="singleLevel"/>
    <w:tmpl w:val="C2DAD284"/>
    <w:name w:val="WW8Num7"/>
    <w:lvl w:ilvl="0">
      <w:start w:val="1"/>
      <w:numFmt w:val="decimal"/>
      <w:lvlText w:val="%1."/>
      <w:lvlJc w:val="left"/>
      <w:pPr>
        <w:tabs>
          <w:tab w:val="num" w:pos="502"/>
        </w:tabs>
        <w:ind w:left="502" w:hanging="360"/>
      </w:pPr>
      <w:rPr>
        <w:rFonts w:cs="Times New Roman"/>
        <w:vertAlign w:val="superscript"/>
      </w:rPr>
    </w:lvl>
  </w:abstractNum>
  <w:abstractNum w:abstractNumId="3">
    <w:nsid w:val="00000004"/>
    <w:multiLevelType w:val="multilevel"/>
    <w:tmpl w:val="00000004"/>
    <w:name w:val="WW8Num14"/>
    <w:lvl w:ilvl="0">
      <w:start w:val="1"/>
      <w:numFmt w:val="decimal"/>
      <w:lvlText w:val="%1"/>
      <w:lvlJc w:val="left"/>
      <w:pPr>
        <w:tabs>
          <w:tab w:val="num" w:pos="540"/>
        </w:tabs>
        <w:ind w:left="540" w:hanging="540"/>
      </w:pPr>
      <w:rPr>
        <w:rFonts w:cs="Times New Roman"/>
        <w:i w:val="0"/>
      </w:rPr>
    </w:lvl>
    <w:lvl w:ilvl="1">
      <w:start w:val="10"/>
      <w:numFmt w:val="decimal"/>
      <w:lvlText w:val="%1.%2"/>
      <w:lvlJc w:val="left"/>
      <w:pPr>
        <w:tabs>
          <w:tab w:val="num" w:pos="540"/>
        </w:tabs>
        <w:ind w:left="540" w:hanging="540"/>
      </w:pPr>
      <w:rPr>
        <w:rFonts w:cs="Times New Roman"/>
        <w:i w:val="0"/>
      </w:rPr>
    </w:lvl>
    <w:lvl w:ilvl="2">
      <w:start w:val="1"/>
      <w:numFmt w:val="decimal"/>
      <w:lvlText w:val="%1.%2.%3"/>
      <w:lvlJc w:val="left"/>
      <w:pPr>
        <w:tabs>
          <w:tab w:val="num" w:pos="540"/>
        </w:tabs>
        <w:ind w:left="540" w:hanging="540"/>
      </w:pPr>
      <w:rPr>
        <w:rFonts w:cs="Times New Roman"/>
        <w:i w:val="0"/>
      </w:rPr>
    </w:lvl>
    <w:lvl w:ilvl="3">
      <w:start w:val="1"/>
      <w:numFmt w:val="decimal"/>
      <w:lvlText w:val="%1.%2.%3.%4"/>
      <w:lvlJc w:val="left"/>
      <w:pPr>
        <w:tabs>
          <w:tab w:val="num" w:pos="720"/>
        </w:tabs>
        <w:ind w:left="720" w:hanging="720"/>
      </w:pPr>
      <w:rPr>
        <w:rFonts w:cs="Times New Roman"/>
        <w:i w:val="0"/>
      </w:rPr>
    </w:lvl>
    <w:lvl w:ilvl="4">
      <w:start w:val="1"/>
      <w:numFmt w:val="decimal"/>
      <w:lvlText w:val="%1.%2.%3.%4.%5"/>
      <w:lvlJc w:val="left"/>
      <w:pPr>
        <w:tabs>
          <w:tab w:val="num" w:pos="720"/>
        </w:tabs>
        <w:ind w:left="720" w:hanging="720"/>
      </w:pPr>
      <w:rPr>
        <w:rFonts w:cs="Times New Roman"/>
        <w:i w:val="0"/>
      </w:rPr>
    </w:lvl>
    <w:lvl w:ilvl="5">
      <w:start w:val="1"/>
      <w:numFmt w:val="decimal"/>
      <w:lvlText w:val="%1.%2.%3.%4.%5.%6"/>
      <w:lvlJc w:val="left"/>
      <w:pPr>
        <w:tabs>
          <w:tab w:val="num" w:pos="720"/>
        </w:tabs>
        <w:ind w:left="720" w:hanging="720"/>
      </w:pPr>
      <w:rPr>
        <w:rFonts w:cs="Times New Roman"/>
        <w:i w:val="0"/>
      </w:rPr>
    </w:lvl>
    <w:lvl w:ilvl="6">
      <w:start w:val="1"/>
      <w:numFmt w:val="decimal"/>
      <w:lvlText w:val="%1.%2.%3.%4.%5.%6.%7"/>
      <w:lvlJc w:val="left"/>
      <w:pPr>
        <w:tabs>
          <w:tab w:val="num" w:pos="1080"/>
        </w:tabs>
        <w:ind w:left="1080" w:hanging="1080"/>
      </w:pPr>
      <w:rPr>
        <w:rFonts w:cs="Times New Roman"/>
        <w:i w:val="0"/>
      </w:rPr>
    </w:lvl>
    <w:lvl w:ilvl="7">
      <w:start w:val="1"/>
      <w:numFmt w:val="decimal"/>
      <w:lvlText w:val="%1.%2.%3.%4.%5.%6.%7.%8"/>
      <w:lvlJc w:val="left"/>
      <w:pPr>
        <w:tabs>
          <w:tab w:val="num" w:pos="1080"/>
        </w:tabs>
        <w:ind w:left="1080" w:hanging="1080"/>
      </w:pPr>
      <w:rPr>
        <w:rFonts w:cs="Times New Roman"/>
        <w:i w:val="0"/>
      </w:rPr>
    </w:lvl>
    <w:lvl w:ilvl="8">
      <w:start w:val="1"/>
      <w:numFmt w:val="decimal"/>
      <w:lvlText w:val="%1.%2.%3.%4.%5.%6.%7.%8.%9"/>
      <w:lvlJc w:val="left"/>
      <w:pPr>
        <w:tabs>
          <w:tab w:val="num" w:pos="1440"/>
        </w:tabs>
        <w:ind w:left="1440" w:hanging="1440"/>
      </w:pPr>
      <w:rPr>
        <w:rFonts w:cs="Times New Roman"/>
        <w:i w:val="0"/>
      </w:rPr>
    </w:lvl>
  </w:abstractNum>
  <w:abstractNum w:abstractNumId="4">
    <w:nsid w:val="00000005"/>
    <w:multiLevelType w:val="multilevel"/>
    <w:tmpl w:val="00000005"/>
    <w:name w:val="WW8Num26"/>
    <w:lvl w:ilvl="0">
      <w:start w:val="3"/>
      <w:numFmt w:val="decimal"/>
      <w:lvlText w:val="%1"/>
      <w:lvlJc w:val="left"/>
      <w:pPr>
        <w:tabs>
          <w:tab w:val="num" w:pos="570"/>
        </w:tabs>
        <w:ind w:left="570" w:hanging="570"/>
      </w:pPr>
      <w:rPr>
        <w:rFonts w:cs="Times New Roman"/>
      </w:rPr>
    </w:lvl>
    <w:lvl w:ilvl="1">
      <w:start w:val="2"/>
      <w:numFmt w:val="decimal"/>
      <w:lvlText w:val="%1.%2"/>
      <w:lvlJc w:val="left"/>
      <w:pPr>
        <w:tabs>
          <w:tab w:val="num" w:pos="570"/>
        </w:tabs>
        <w:ind w:left="570" w:hanging="570"/>
      </w:pPr>
      <w:rPr>
        <w:rFonts w:cs="Times New Roman"/>
      </w:rPr>
    </w:lvl>
    <w:lvl w:ilvl="2">
      <w:start w:val="1"/>
      <w:numFmt w:val="decimal"/>
      <w:lvlText w:val="%1.%2.%3"/>
      <w:lvlJc w:val="left"/>
      <w:pPr>
        <w:tabs>
          <w:tab w:val="num" w:pos="570"/>
        </w:tabs>
        <w:ind w:left="570" w:hanging="57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720"/>
        </w:tabs>
        <w:ind w:left="720" w:hanging="720"/>
      </w:pPr>
      <w:rPr>
        <w:rFonts w:cs="Times New Roman"/>
      </w:rPr>
    </w:lvl>
    <w:lvl w:ilvl="5">
      <w:start w:val="1"/>
      <w:numFmt w:val="decimal"/>
      <w:lvlText w:val="%1.%2.%3.%4.%5.%6"/>
      <w:lvlJc w:val="left"/>
      <w:pPr>
        <w:tabs>
          <w:tab w:val="num" w:pos="720"/>
        </w:tabs>
        <w:ind w:left="720" w:hanging="72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080"/>
        </w:tabs>
        <w:ind w:left="1080" w:hanging="1080"/>
      </w:pPr>
      <w:rPr>
        <w:rFonts w:cs="Times New Roman"/>
      </w:rPr>
    </w:lvl>
    <w:lvl w:ilvl="8">
      <w:start w:val="1"/>
      <w:numFmt w:val="decimal"/>
      <w:lvlText w:val="%1.%2.%3.%4.%5.%6.%7.%8.%9"/>
      <w:lvlJc w:val="left"/>
      <w:pPr>
        <w:tabs>
          <w:tab w:val="num" w:pos="1080"/>
        </w:tabs>
        <w:ind w:left="1080" w:hanging="1080"/>
      </w:pPr>
      <w:rPr>
        <w:rFonts w:cs="Times New Roman"/>
      </w:rPr>
    </w:lvl>
  </w:abstractNum>
  <w:abstractNum w:abstractNumId="5">
    <w:nsid w:val="00000006"/>
    <w:multiLevelType w:val="multilevel"/>
    <w:tmpl w:val="00000006"/>
    <w:name w:val="WW8Num32"/>
    <w:lvl w:ilvl="0">
      <w:start w:val="4"/>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360"/>
        </w:tabs>
        <w:ind w:left="360" w:hanging="36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720"/>
        </w:tabs>
        <w:ind w:left="720" w:hanging="720"/>
      </w:pPr>
      <w:rPr>
        <w:rFonts w:cs="Times New Roman"/>
      </w:rPr>
    </w:lvl>
    <w:lvl w:ilvl="5">
      <w:start w:val="1"/>
      <w:numFmt w:val="decimal"/>
      <w:lvlText w:val="%1.%2.%3.%4.%5.%6"/>
      <w:lvlJc w:val="left"/>
      <w:pPr>
        <w:tabs>
          <w:tab w:val="num" w:pos="720"/>
        </w:tabs>
        <w:ind w:left="720" w:hanging="72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080"/>
        </w:tabs>
        <w:ind w:left="1080" w:hanging="1080"/>
      </w:pPr>
      <w:rPr>
        <w:rFonts w:cs="Times New Roman"/>
      </w:rPr>
    </w:lvl>
    <w:lvl w:ilvl="8">
      <w:start w:val="1"/>
      <w:numFmt w:val="decimal"/>
      <w:lvlText w:val="%1.%2.%3.%4.%5.%6.%7.%8.%9"/>
      <w:lvlJc w:val="left"/>
      <w:pPr>
        <w:tabs>
          <w:tab w:val="num" w:pos="1080"/>
        </w:tabs>
        <w:ind w:left="1080" w:hanging="1080"/>
      </w:pPr>
      <w:rPr>
        <w:rFonts w:cs="Times New Roman"/>
      </w:rPr>
    </w:lvl>
  </w:abstractNum>
  <w:abstractNum w:abstractNumId="6">
    <w:nsid w:val="00000007"/>
    <w:multiLevelType w:val="multilevel"/>
    <w:tmpl w:val="00000007"/>
    <w:name w:val="WW8Num33"/>
    <w:lvl w:ilvl="0">
      <w:start w:val="6"/>
      <w:numFmt w:val="decimal"/>
      <w:lvlText w:val="%1"/>
      <w:lvlJc w:val="left"/>
      <w:pPr>
        <w:tabs>
          <w:tab w:val="num" w:pos="360"/>
        </w:tabs>
        <w:ind w:left="360" w:hanging="360"/>
      </w:pPr>
      <w:rPr>
        <w:rFonts w:cs="Times New Roman"/>
      </w:rPr>
    </w:lvl>
    <w:lvl w:ilvl="1">
      <w:start w:val="5"/>
      <w:numFmt w:val="decimal"/>
      <w:lvlText w:val="%1.%2"/>
      <w:lvlJc w:val="left"/>
      <w:pPr>
        <w:tabs>
          <w:tab w:val="num" w:pos="4605"/>
        </w:tabs>
        <w:ind w:left="4605" w:hanging="360"/>
      </w:pPr>
      <w:rPr>
        <w:rFonts w:cs="Times New Roman"/>
      </w:rPr>
    </w:lvl>
    <w:lvl w:ilvl="2">
      <w:start w:val="1"/>
      <w:numFmt w:val="decimal"/>
      <w:lvlText w:val="%1.%2.%3"/>
      <w:lvlJc w:val="left"/>
      <w:pPr>
        <w:tabs>
          <w:tab w:val="num" w:pos="8850"/>
        </w:tabs>
        <w:ind w:left="8850" w:hanging="360"/>
      </w:pPr>
      <w:rPr>
        <w:rFonts w:cs="Times New Roman"/>
      </w:rPr>
    </w:lvl>
    <w:lvl w:ilvl="3">
      <w:start w:val="1"/>
      <w:numFmt w:val="decimal"/>
      <w:lvlText w:val="%1.%2.%3.%4"/>
      <w:lvlJc w:val="left"/>
      <w:pPr>
        <w:tabs>
          <w:tab w:val="num" w:pos="13455"/>
        </w:tabs>
        <w:ind w:left="13455" w:hanging="720"/>
      </w:pPr>
      <w:rPr>
        <w:rFonts w:cs="Times New Roman"/>
      </w:rPr>
    </w:lvl>
    <w:lvl w:ilvl="4">
      <w:start w:val="1"/>
      <w:numFmt w:val="decimal"/>
      <w:lvlText w:val="%1.%2.%3.%4.%5"/>
      <w:lvlJc w:val="left"/>
      <w:pPr>
        <w:tabs>
          <w:tab w:val="num" w:pos="17700"/>
        </w:tabs>
        <w:ind w:left="17700" w:hanging="720"/>
      </w:pPr>
      <w:rPr>
        <w:rFonts w:cs="Times New Roman"/>
      </w:rPr>
    </w:lvl>
    <w:lvl w:ilvl="5">
      <w:start w:val="1"/>
      <w:numFmt w:val="decimal"/>
      <w:lvlText w:val="%1.%2.%3.%4.%5.%6"/>
      <w:lvlJc w:val="left"/>
      <w:pPr>
        <w:tabs>
          <w:tab w:val="num" w:pos="21945"/>
        </w:tabs>
        <w:ind w:left="21945" w:hanging="720"/>
      </w:pPr>
      <w:rPr>
        <w:rFonts w:cs="Times New Roman"/>
      </w:rPr>
    </w:lvl>
    <w:lvl w:ilvl="6">
      <w:start w:val="1"/>
      <w:numFmt w:val="decimal"/>
      <w:lvlText w:val="%1.%2.%3.%4.%5.%6.%7"/>
      <w:lvlJc w:val="left"/>
      <w:pPr>
        <w:tabs>
          <w:tab w:val="num" w:pos="26550"/>
        </w:tabs>
        <w:ind w:left="26550" w:hanging="1080"/>
      </w:pPr>
      <w:rPr>
        <w:rFonts w:cs="Times New Roman"/>
      </w:rPr>
    </w:lvl>
    <w:lvl w:ilvl="7">
      <w:start w:val="1"/>
      <w:numFmt w:val="decimal"/>
      <w:lvlText w:val="%1.%2.%3.%4.%5.%6.%7.%8"/>
      <w:lvlJc w:val="left"/>
      <w:pPr>
        <w:tabs>
          <w:tab w:val="num" w:pos="30795"/>
        </w:tabs>
        <w:ind w:left="30795" w:hanging="1080"/>
      </w:pPr>
      <w:rPr>
        <w:rFonts w:cs="Times New Roman"/>
      </w:rPr>
    </w:lvl>
    <w:lvl w:ilvl="8">
      <w:start w:val="1"/>
      <w:numFmt w:val="decimal"/>
      <w:lvlText w:val="%1.%2.%3.%4.%5.%6.%7.%8.%9"/>
      <w:lvlJc w:val="left"/>
      <w:pPr>
        <w:tabs>
          <w:tab w:val="num" w:pos="-30496"/>
        </w:tabs>
        <w:ind w:left="30496" w:hanging="1080"/>
      </w:pPr>
      <w:rPr>
        <w:rFonts w:cs="Times New Roman"/>
      </w:rPr>
    </w:lvl>
  </w:abstractNum>
  <w:abstractNum w:abstractNumId="7">
    <w:nsid w:val="063D1560"/>
    <w:multiLevelType w:val="hybridMultilevel"/>
    <w:tmpl w:val="36F00B14"/>
    <w:lvl w:ilvl="0" w:tplc="0419000F">
      <w:start w:val="1"/>
      <w:numFmt w:val="decimal"/>
      <w:lvlText w:val="%1."/>
      <w:lvlJc w:val="left"/>
      <w:pPr>
        <w:tabs>
          <w:tab w:val="num" w:pos="792"/>
        </w:tabs>
        <w:ind w:left="792" w:hanging="360"/>
      </w:pPr>
      <w:rPr>
        <w:rFonts w:cs="Times New Roman"/>
      </w:rPr>
    </w:lvl>
    <w:lvl w:ilvl="1" w:tplc="44D2880C">
      <w:numFmt w:val="bullet"/>
      <w:lvlText w:val="-"/>
      <w:lvlJc w:val="left"/>
      <w:pPr>
        <w:tabs>
          <w:tab w:val="num" w:pos="1512"/>
        </w:tabs>
        <w:ind w:left="1512" w:hanging="360"/>
      </w:pPr>
      <w:rPr>
        <w:rFonts w:ascii="Times New Roman" w:eastAsia="Times New Roman" w:hAnsi="Times New Roman" w:hint="default"/>
      </w:rPr>
    </w:lvl>
    <w:lvl w:ilvl="2" w:tplc="0419001B" w:tentative="1">
      <w:start w:val="1"/>
      <w:numFmt w:val="lowerRoman"/>
      <w:lvlText w:val="%3."/>
      <w:lvlJc w:val="right"/>
      <w:pPr>
        <w:tabs>
          <w:tab w:val="num" w:pos="2232"/>
        </w:tabs>
        <w:ind w:left="2232" w:hanging="180"/>
      </w:pPr>
      <w:rPr>
        <w:rFonts w:cs="Times New Roman"/>
      </w:rPr>
    </w:lvl>
    <w:lvl w:ilvl="3" w:tplc="0419000F" w:tentative="1">
      <w:start w:val="1"/>
      <w:numFmt w:val="decimal"/>
      <w:lvlText w:val="%4."/>
      <w:lvlJc w:val="left"/>
      <w:pPr>
        <w:tabs>
          <w:tab w:val="num" w:pos="2952"/>
        </w:tabs>
        <w:ind w:left="2952" w:hanging="360"/>
      </w:pPr>
      <w:rPr>
        <w:rFonts w:cs="Times New Roman"/>
      </w:rPr>
    </w:lvl>
    <w:lvl w:ilvl="4" w:tplc="04190019" w:tentative="1">
      <w:start w:val="1"/>
      <w:numFmt w:val="lowerLetter"/>
      <w:lvlText w:val="%5."/>
      <w:lvlJc w:val="left"/>
      <w:pPr>
        <w:tabs>
          <w:tab w:val="num" w:pos="3672"/>
        </w:tabs>
        <w:ind w:left="3672" w:hanging="360"/>
      </w:pPr>
      <w:rPr>
        <w:rFonts w:cs="Times New Roman"/>
      </w:rPr>
    </w:lvl>
    <w:lvl w:ilvl="5" w:tplc="0419001B" w:tentative="1">
      <w:start w:val="1"/>
      <w:numFmt w:val="lowerRoman"/>
      <w:lvlText w:val="%6."/>
      <w:lvlJc w:val="right"/>
      <w:pPr>
        <w:tabs>
          <w:tab w:val="num" w:pos="4392"/>
        </w:tabs>
        <w:ind w:left="4392" w:hanging="180"/>
      </w:pPr>
      <w:rPr>
        <w:rFonts w:cs="Times New Roman"/>
      </w:rPr>
    </w:lvl>
    <w:lvl w:ilvl="6" w:tplc="0419000F" w:tentative="1">
      <w:start w:val="1"/>
      <w:numFmt w:val="decimal"/>
      <w:lvlText w:val="%7."/>
      <w:lvlJc w:val="left"/>
      <w:pPr>
        <w:tabs>
          <w:tab w:val="num" w:pos="5112"/>
        </w:tabs>
        <w:ind w:left="5112" w:hanging="360"/>
      </w:pPr>
      <w:rPr>
        <w:rFonts w:cs="Times New Roman"/>
      </w:rPr>
    </w:lvl>
    <w:lvl w:ilvl="7" w:tplc="04190019" w:tentative="1">
      <w:start w:val="1"/>
      <w:numFmt w:val="lowerLetter"/>
      <w:lvlText w:val="%8."/>
      <w:lvlJc w:val="left"/>
      <w:pPr>
        <w:tabs>
          <w:tab w:val="num" w:pos="5832"/>
        </w:tabs>
        <w:ind w:left="5832" w:hanging="360"/>
      </w:pPr>
      <w:rPr>
        <w:rFonts w:cs="Times New Roman"/>
      </w:rPr>
    </w:lvl>
    <w:lvl w:ilvl="8" w:tplc="0419001B" w:tentative="1">
      <w:start w:val="1"/>
      <w:numFmt w:val="lowerRoman"/>
      <w:lvlText w:val="%9."/>
      <w:lvlJc w:val="right"/>
      <w:pPr>
        <w:tabs>
          <w:tab w:val="num" w:pos="6552"/>
        </w:tabs>
        <w:ind w:left="6552" w:hanging="180"/>
      </w:pPr>
      <w:rPr>
        <w:rFonts w:cs="Times New Roman"/>
      </w:rPr>
    </w:lvl>
  </w:abstractNum>
  <w:abstractNum w:abstractNumId="8">
    <w:nsid w:val="27D66C41"/>
    <w:multiLevelType w:val="hybridMultilevel"/>
    <w:tmpl w:val="6A72248C"/>
    <w:lvl w:ilvl="0" w:tplc="0419000F">
      <w:start w:val="1"/>
      <w:numFmt w:val="decimal"/>
      <w:lvlText w:val="%1."/>
      <w:lvlJc w:val="left"/>
      <w:pPr>
        <w:tabs>
          <w:tab w:val="num" w:pos="999"/>
        </w:tabs>
        <w:ind w:left="999" w:hanging="360"/>
      </w:pPr>
      <w:rPr>
        <w:rFonts w:cs="Times New Roman"/>
      </w:rPr>
    </w:lvl>
    <w:lvl w:ilvl="1" w:tplc="04190019" w:tentative="1">
      <w:start w:val="1"/>
      <w:numFmt w:val="lowerLetter"/>
      <w:lvlText w:val="%2."/>
      <w:lvlJc w:val="left"/>
      <w:pPr>
        <w:tabs>
          <w:tab w:val="num" w:pos="1719"/>
        </w:tabs>
        <w:ind w:left="1719" w:hanging="360"/>
      </w:pPr>
      <w:rPr>
        <w:rFonts w:cs="Times New Roman"/>
      </w:rPr>
    </w:lvl>
    <w:lvl w:ilvl="2" w:tplc="0419001B" w:tentative="1">
      <w:start w:val="1"/>
      <w:numFmt w:val="lowerRoman"/>
      <w:lvlText w:val="%3."/>
      <w:lvlJc w:val="right"/>
      <w:pPr>
        <w:tabs>
          <w:tab w:val="num" w:pos="2439"/>
        </w:tabs>
        <w:ind w:left="2439" w:hanging="180"/>
      </w:pPr>
      <w:rPr>
        <w:rFonts w:cs="Times New Roman"/>
      </w:rPr>
    </w:lvl>
    <w:lvl w:ilvl="3" w:tplc="0419000F" w:tentative="1">
      <w:start w:val="1"/>
      <w:numFmt w:val="decimal"/>
      <w:lvlText w:val="%4."/>
      <w:lvlJc w:val="left"/>
      <w:pPr>
        <w:tabs>
          <w:tab w:val="num" w:pos="3159"/>
        </w:tabs>
        <w:ind w:left="3159" w:hanging="360"/>
      </w:pPr>
      <w:rPr>
        <w:rFonts w:cs="Times New Roman"/>
      </w:rPr>
    </w:lvl>
    <w:lvl w:ilvl="4" w:tplc="04190019" w:tentative="1">
      <w:start w:val="1"/>
      <w:numFmt w:val="lowerLetter"/>
      <w:lvlText w:val="%5."/>
      <w:lvlJc w:val="left"/>
      <w:pPr>
        <w:tabs>
          <w:tab w:val="num" w:pos="3879"/>
        </w:tabs>
        <w:ind w:left="3879" w:hanging="360"/>
      </w:pPr>
      <w:rPr>
        <w:rFonts w:cs="Times New Roman"/>
      </w:rPr>
    </w:lvl>
    <w:lvl w:ilvl="5" w:tplc="0419001B" w:tentative="1">
      <w:start w:val="1"/>
      <w:numFmt w:val="lowerRoman"/>
      <w:lvlText w:val="%6."/>
      <w:lvlJc w:val="right"/>
      <w:pPr>
        <w:tabs>
          <w:tab w:val="num" w:pos="4599"/>
        </w:tabs>
        <w:ind w:left="4599" w:hanging="180"/>
      </w:pPr>
      <w:rPr>
        <w:rFonts w:cs="Times New Roman"/>
      </w:rPr>
    </w:lvl>
    <w:lvl w:ilvl="6" w:tplc="0419000F" w:tentative="1">
      <w:start w:val="1"/>
      <w:numFmt w:val="decimal"/>
      <w:lvlText w:val="%7."/>
      <w:lvlJc w:val="left"/>
      <w:pPr>
        <w:tabs>
          <w:tab w:val="num" w:pos="5319"/>
        </w:tabs>
        <w:ind w:left="5319" w:hanging="360"/>
      </w:pPr>
      <w:rPr>
        <w:rFonts w:cs="Times New Roman"/>
      </w:rPr>
    </w:lvl>
    <w:lvl w:ilvl="7" w:tplc="04190019" w:tentative="1">
      <w:start w:val="1"/>
      <w:numFmt w:val="lowerLetter"/>
      <w:lvlText w:val="%8."/>
      <w:lvlJc w:val="left"/>
      <w:pPr>
        <w:tabs>
          <w:tab w:val="num" w:pos="6039"/>
        </w:tabs>
        <w:ind w:left="6039" w:hanging="360"/>
      </w:pPr>
      <w:rPr>
        <w:rFonts w:cs="Times New Roman"/>
      </w:rPr>
    </w:lvl>
    <w:lvl w:ilvl="8" w:tplc="0419001B" w:tentative="1">
      <w:start w:val="1"/>
      <w:numFmt w:val="lowerRoman"/>
      <w:lvlText w:val="%9."/>
      <w:lvlJc w:val="right"/>
      <w:pPr>
        <w:tabs>
          <w:tab w:val="num" w:pos="6759"/>
        </w:tabs>
        <w:ind w:left="6759" w:hanging="180"/>
      </w:pPr>
      <w:rPr>
        <w:rFonts w:cs="Times New Roman"/>
      </w:rPr>
    </w:lvl>
  </w:abstractNum>
  <w:abstractNum w:abstractNumId="9">
    <w:nsid w:val="74C87DA1"/>
    <w:multiLevelType w:val="hybridMultilevel"/>
    <w:tmpl w:val="2DB62694"/>
    <w:lvl w:ilvl="0" w:tplc="701673C8">
      <w:start w:val="1"/>
      <w:numFmt w:val="decimal"/>
      <w:lvlText w:val="(%1)"/>
      <w:lvlJc w:val="left"/>
      <w:pPr>
        <w:ind w:left="862" w:hanging="360"/>
      </w:pPr>
      <w:rPr>
        <w:rFonts w:cs="Times New Roman" w:hint="default"/>
      </w:rPr>
    </w:lvl>
    <w:lvl w:ilvl="1" w:tplc="04150019" w:tentative="1">
      <w:start w:val="1"/>
      <w:numFmt w:val="lowerLetter"/>
      <w:lvlText w:val="%2."/>
      <w:lvlJc w:val="left"/>
      <w:pPr>
        <w:ind w:left="1582" w:hanging="360"/>
      </w:pPr>
      <w:rPr>
        <w:rFonts w:cs="Times New Roman"/>
      </w:rPr>
    </w:lvl>
    <w:lvl w:ilvl="2" w:tplc="0415001B" w:tentative="1">
      <w:start w:val="1"/>
      <w:numFmt w:val="lowerRoman"/>
      <w:lvlText w:val="%3."/>
      <w:lvlJc w:val="right"/>
      <w:pPr>
        <w:ind w:left="2302" w:hanging="180"/>
      </w:pPr>
      <w:rPr>
        <w:rFonts w:cs="Times New Roman"/>
      </w:rPr>
    </w:lvl>
    <w:lvl w:ilvl="3" w:tplc="0415000F" w:tentative="1">
      <w:start w:val="1"/>
      <w:numFmt w:val="decimal"/>
      <w:lvlText w:val="%4."/>
      <w:lvlJc w:val="left"/>
      <w:pPr>
        <w:ind w:left="3022" w:hanging="360"/>
      </w:pPr>
      <w:rPr>
        <w:rFonts w:cs="Times New Roman"/>
      </w:rPr>
    </w:lvl>
    <w:lvl w:ilvl="4" w:tplc="04150019" w:tentative="1">
      <w:start w:val="1"/>
      <w:numFmt w:val="lowerLetter"/>
      <w:lvlText w:val="%5."/>
      <w:lvlJc w:val="left"/>
      <w:pPr>
        <w:ind w:left="3742" w:hanging="360"/>
      </w:pPr>
      <w:rPr>
        <w:rFonts w:cs="Times New Roman"/>
      </w:rPr>
    </w:lvl>
    <w:lvl w:ilvl="5" w:tplc="0415001B" w:tentative="1">
      <w:start w:val="1"/>
      <w:numFmt w:val="lowerRoman"/>
      <w:lvlText w:val="%6."/>
      <w:lvlJc w:val="right"/>
      <w:pPr>
        <w:ind w:left="4462" w:hanging="180"/>
      </w:pPr>
      <w:rPr>
        <w:rFonts w:cs="Times New Roman"/>
      </w:rPr>
    </w:lvl>
    <w:lvl w:ilvl="6" w:tplc="0415000F" w:tentative="1">
      <w:start w:val="1"/>
      <w:numFmt w:val="decimal"/>
      <w:lvlText w:val="%7."/>
      <w:lvlJc w:val="left"/>
      <w:pPr>
        <w:ind w:left="5182" w:hanging="360"/>
      </w:pPr>
      <w:rPr>
        <w:rFonts w:cs="Times New Roman"/>
      </w:rPr>
    </w:lvl>
    <w:lvl w:ilvl="7" w:tplc="04150019" w:tentative="1">
      <w:start w:val="1"/>
      <w:numFmt w:val="lowerLetter"/>
      <w:lvlText w:val="%8."/>
      <w:lvlJc w:val="left"/>
      <w:pPr>
        <w:ind w:left="5902" w:hanging="360"/>
      </w:pPr>
      <w:rPr>
        <w:rFonts w:cs="Times New Roman"/>
      </w:rPr>
    </w:lvl>
    <w:lvl w:ilvl="8" w:tplc="0415001B" w:tentative="1">
      <w:start w:val="1"/>
      <w:numFmt w:val="lowerRoman"/>
      <w:lvlText w:val="%9."/>
      <w:lvlJc w:val="right"/>
      <w:pPr>
        <w:ind w:left="6622" w:hanging="180"/>
      </w:pPr>
      <w:rPr>
        <w:rFonts w:cs="Times New Roman"/>
      </w:rPr>
    </w:lvl>
  </w:abstractNum>
  <w:abstractNum w:abstractNumId="10">
    <w:nsid w:val="7A6B311F"/>
    <w:multiLevelType w:val="hybridMultilevel"/>
    <w:tmpl w:val="BA18AA20"/>
    <w:lvl w:ilvl="0" w:tplc="0292FC1A">
      <w:start w:val="1"/>
      <w:numFmt w:val="decimal"/>
      <w:lvlText w:val="(%1)"/>
      <w:lvlJc w:val="left"/>
      <w:pPr>
        <w:ind w:left="1222" w:hanging="360"/>
      </w:pPr>
      <w:rPr>
        <w:rFonts w:cs="Times New Roman" w:hint="default"/>
        <w:b/>
        <w:vertAlign w:val="superscript"/>
      </w:rPr>
    </w:lvl>
    <w:lvl w:ilvl="1" w:tplc="04150019" w:tentative="1">
      <w:start w:val="1"/>
      <w:numFmt w:val="lowerLetter"/>
      <w:lvlText w:val="%2."/>
      <w:lvlJc w:val="left"/>
      <w:pPr>
        <w:ind w:left="1942" w:hanging="360"/>
      </w:pPr>
      <w:rPr>
        <w:rFonts w:cs="Times New Roman"/>
      </w:rPr>
    </w:lvl>
    <w:lvl w:ilvl="2" w:tplc="0415001B" w:tentative="1">
      <w:start w:val="1"/>
      <w:numFmt w:val="lowerRoman"/>
      <w:lvlText w:val="%3."/>
      <w:lvlJc w:val="right"/>
      <w:pPr>
        <w:ind w:left="2662" w:hanging="180"/>
      </w:pPr>
      <w:rPr>
        <w:rFonts w:cs="Times New Roman"/>
      </w:rPr>
    </w:lvl>
    <w:lvl w:ilvl="3" w:tplc="0415000F" w:tentative="1">
      <w:start w:val="1"/>
      <w:numFmt w:val="decimal"/>
      <w:lvlText w:val="%4."/>
      <w:lvlJc w:val="left"/>
      <w:pPr>
        <w:ind w:left="3382" w:hanging="360"/>
      </w:pPr>
      <w:rPr>
        <w:rFonts w:cs="Times New Roman"/>
      </w:rPr>
    </w:lvl>
    <w:lvl w:ilvl="4" w:tplc="04150019" w:tentative="1">
      <w:start w:val="1"/>
      <w:numFmt w:val="lowerLetter"/>
      <w:lvlText w:val="%5."/>
      <w:lvlJc w:val="left"/>
      <w:pPr>
        <w:ind w:left="4102" w:hanging="360"/>
      </w:pPr>
      <w:rPr>
        <w:rFonts w:cs="Times New Roman"/>
      </w:rPr>
    </w:lvl>
    <w:lvl w:ilvl="5" w:tplc="0415001B" w:tentative="1">
      <w:start w:val="1"/>
      <w:numFmt w:val="lowerRoman"/>
      <w:lvlText w:val="%6."/>
      <w:lvlJc w:val="right"/>
      <w:pPr>
        <w:ind w:left="4822" w:hanging="180"/>
      </w:pPr>
      <w:rPr>
        <w:rFonts w:cs="Times New Roman"/>
      </w:rPr>
    </w:lvl>
    <w:lvl w:ilvl="6" w:tplc="0415000F" w:tentative="1">
      <w:start w:val="1"/>
      <w:numFmt w:val="decimal"/>
      <w:lvlText w:val="%7."/>
      <w:lvlJc w:val="left"/>
      <w:pPr>
        <w:ind w:left="5542" w:hanging="360"/>
      </w:pPr>
      <w:rPr>
        <w:rFonts w:cs="Times New Roman"/>
      </w:rPr>
    </w:lvl>
    <w:lvl w:ilvl="7" w:tplc="04150019" w:tentative="1">
      <w:start w:val="1"/>
      <w:numFmt w:val="lowerLetter"/>
      <w:lvlText w:val="%8."/>
      <w:lvlJc w:val="left"/>
      <w:pPr>
        <w:ind w:left="6262" w:hanging="360"/>
      </w:pPr>
      <w:rPr>
        <w:rFonts w:cs="Times New Roman"/>
      </w:rPr>
    </w:lvl>
    <w:lvl w:ilvl="8" w:tplc="0415001B" w:tentative="1">
      <w:start w:val="1"/>
      <w:numFmt w:val="lowerRoman"/>
      <w:lvlText w:val="%9."/>
      <w:lvlJc w:val="right"/>
      <w:pPr>
        <w:ind w:left="6982" w:hanging="18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9"/>
  </w:num>
  <w:num w:numId="9">
    <w:abstractNumId w:val="10"/>
  </w:num>
  <w:num w:numId="10">
    <w:abstractNumId w:val="8"/>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00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1"/>
    <o:shapelayout v:ext="edit">
      <o:idmap v:ext="edit" data="2"/>
    </o:shapelayout>
  </w:hdrShapeDefaults>
  <w:footnotePr>
    <w:footnote w:id="0"/>
    <w:footnote w:id="1"/>
    <w:footnote w:id="2"/>
  </w:footnotePr>
  <w:endnotePr>
    <w:endnote w:id="0"/>
    <w:endnote w:id="1"/>
    <w:endnote w:id="2"/>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D4D22"/>
    <w:rsid w:val="00010EE9"/>
    <w:rsid w:val="000262A4"/>
    <w:rsid w:val="000269EE"/>
    <w:rsid w:val="00031DDC"/>
    <w:rsid w:val="000336FA"/>
    <w:rsid w:val="00034CA4"/>
    <w:rsid w:val="000426C7"/>
    <w:rsid w:val="00043658"/>
    <w:rsid w:val="000547EF"/>
    <w:rsid w:val="000814BC"/>
    <w:rsid w:val="000906AB"/>
    <w:rsid w:val="000A01F1"/>
    <w:rsid w:val="000A3F1D"/>
    <w:rsid w:val="000B107B"/>
    <w:rsid w:val="000C4202"/>
    <w:rsid w:val="000C439F"/>
    <w:rsid w:val="000D3F7C"/>
    <w:rsid w:val="000D4D22"/>
    <w:rsid w:val="000D7219"/>
    <w:rsid w:val="000F551C"/>
    <w:rsid w:val="00131307"/>
    <w:rsid w:val="00162FDA"/>
    <w:rsid w:val="001643CC"/>
    <w:rsid w:val="001668DF"/>
    <w:rsid w:val="00186983"/>
    <w:rsid w:val="001B0337"/>
    <w:rsid w:val="001C41EE"/>
    <w:rsid w:val="001F0EC6"/>
    <w:rsid w:val="0020252B"/>
    <w:rsid w:val="00202B37"/>
    <w:rsid w:val="0022441D"/>
    <w:rsid w:val="00226E3F"/>
    <w:rsid w:val="0025365A"/>
    <w:rsid w:val="002616E1"/>
    <w:rsid w:val="002A1140"/>
    <w:rsid w:val="002C410A"/>
    <w:rsid w:val="002D26FF"/>
    <w:rsid w:val="002D5AA7"/>
    <w:rsid w:val="002E27D3"/>
    <w:rsid w:val="002E419A"/>
    <w:rsid w:val="00323603"/>
    <w:rsid w:val="00324D27"/>
    <w:rsid w:val="00336BE8"/>
    <w:rsid w:val="003412D8"/>
    <w:rsid w:val="003423F8"/>
    <w:rsid w:val="003527A1"/>
    <w:rsid w:val="003C3C0E"/>
    <w:rsid w:val="003D7ADA"/>
    <w:rsid w:val="00400994"/>
    <w:rsid w:val="00401547"/>
    <w:rsid w:val="00404E0E"/>
    <w:rsid w:val="0040579A"/>
    <w:rsid w:val="00422939"/>
    <w:rsid w:val="004261C5"/>
    <w:rsid w:val="0043501A"/>
    <w:rsid w:val="00445F7E"/>
    <w:rsid w:val="004515B1"/>
    <w:rsid w:val="0046172F"/>
    <w:rsid w:val="00474DF6"/>
    <w:rsid w:val="00484398"/>
    <w:rsid w:val="004B3989"/>
    <w:rsid w:val="004B7F89"/>
    <w:rsid w:val="004E73BA"/>
    <w:rsid w:val="004F7DFD"/>
    <w:rsid w:val="00530B68"/>
    <w:rsid w:val="00540493"/>
    <w:rsid w:val="00541E5D"/>
    <w:rsid w:val="00547EE1"/>
    <w:rsid w:val="00560AC5"/>
    <w:rsid w:val="005721F8"/>
    <w:rsid w:val="00574910"/>
    <w:rsid w:val="005771CB"/>
    <w:rsid w:val="005844E5"/>
    <w:rsid w:val="005962C6"/>
    <w:rsid w:val="0059749D"/>
    <w:rsid w:val="00597723"/>
    <w:rsid w:val="005B39F1"/>
    <w:rsid w:val="005C06ED"/>
    <w:rsid w:val="005C4D4E"/>
    <w:rsid w:val="005D4D8C"/>
    <w:rsid w:val="005F453A"/>
    <w:rsid w:val="005F634D"/>
    <w:rsid w:val="00604C8D"/>
    <w:rsid w:val="00605457"/>
    <w:rsid w:val="006534EB"/>
    <w:rsid w:val="006726D7"/>
    <w:rsid w:val="00697719"/>
    <w:rsid w:val="006A7420"/>
    <w:rsid w:val="006B7CE1"/>
    <w:rsid w:val="006D4FF0"/>
    <w:rsid w:val="006D51FA"/>
    <w:rsid w:val="006D6195"/>
    <w:rsid w:val="006E27FB"/>
    <w:rsid w:val="006F0F98"/>
    <w:rsid w:val="006F491E"/>
    <w:rsid w:val="00736855"/>
    <w:rsid w:val="0074096A"/>
    <w:rsid w:val="007A14D3"/>
    <w:rsid w:val="007A2A02"/>
    <w:rsid w:val="007A594C"/>
    <w:rsid w:val="007B038A"/>
    <w:rsid w:val="007E2C44"/>
    <w:rsid w:val="007E5C76"/>
    <w:rsid w:val="007F3F85"/>
    <w:rsid w:val="007F4725"/>
    <w:rsid w:val="008152F9"/>
    <w:rsid w:val="00846FF0"/>
    <w:rsid w:val="00866C4D"/>
    <w:rsid w:val="00870695"/>
    <w:rsid w:val="00870BC5"/>
    <w:rsid w:val="0087270C"/>
    <w:rsid w:val="00884DBE"/>
    <w:rsid w:val="008B2BF0"/>
    <w:rsid w:val="009031A9"/>
    <w:rsid w:val="00906C4E"/>
    <w:rsid w:val="00914D4B"/>
    <w:rsid w:val="009218FF"/>
    <w:rsid w:val="009509B3"/>
    <w:rsid w:val="0096192D"/>
    <w:rsid w:val="00996B02"/>
    <w:rsid w:val="009B74C7"/>
    <w:rsid w:val="009C548A"/>
    <w:rsid w:val="009E1134"/>
    <w:rsid w:val="00A11288"/>
    <w:rsid w:val="00A13FC3"/>
    <w:rsid w:val="00A27141"/>
    <w:rsid w:val="00A3193E"/>
    <w:rsid w:val="00A33AEC"/>
    <w:rsid w:val="00A44152"/>
    <w:rsid w:val="00AA6076"/>
    <w:rsid w:val="00AB4392"/>
    <w:rsid w:val="00AC5EF5"/>
    <w:rsid w:val="00AE5074"/>
    <w:rsid w:val="00AF519B"/>
    <w:rsid w:val="00B00AFA"/>
    <w:rsid w:val="00B01C36"/>
    <w:rsid w:val="00B04FB8"/>
    <w:rsid w:val="00B14135"/>
    <w:rsid w:val="00B42526"/>
    <w:rsid w:val="00B51E4B"/>
    <w:rsid w:val="00B7134C"/>
    <w:rsid w:val="00B74E58"/>
    <w:rsid w:val="00BA69A5"/>
    <w:rsid w:val="00BB3FA7"/>
    <w:rsid w:val="00BB790B"/>
    <w:rsid w:val="00BD61DA"/>
    <w:rsid w:val="00C110AB"/>
    <w:rsid w:val="00C11879"/>
    <w:rsid w:val="00C17A9A"/>
    <w:rsid w:val="00C21588"/>
    <w:rsid w:val="00C37C20"/>
    <w:rsid w:val="00C412A3"/>
    <w:rsid w:val="00C44954"/>
    <w:rsid w:val="00C6737B"/>
    <w:rsid w:val="00CA0735"/>
    <w:rsid w:val="00CA62C2"/>
    <w:rsid w:val="00CB6C94"/>
    <w:rsid w:val="00CD2CAE"/>
    <w:rsid w:val="00CD5030"/>
    <w:rsid w:val="00CE1C96"/>
    <w:rsid w:val="00D10958"/>
    <w:rsid w:val="00D257E9"/>
    <w:rsid w:val="00D62D4C"/>
    <w:rsid w:val="00D6498A"/>
    <w:rsid w:val="00D76CD1"/>
    <w:rsid w:val="00D84B48"/>
    <w:rsid w:val="00DA1FCE"/>
    <w:rsid w:val="00DA439A"/>
    <w:rsid w:val="00DC312F"/>
    <w:rsid w:val="00DD22D1"/>
    <w:rsid w:val="00DF10A5"/>
    <w:rsid w:val="00DF63AC"/>
    <w:rsid w:val="00E04B9B"/>
    <w:rsid w:val="00E113C2"/>
    <w:rsid w:val="00E14B84"/>
    <w:rsid w:val="00E14F97"/>
    <w:rsid w:val="00E37479"/>
    <w:rsid w:val="00E5230D"/>
    <w:rsid w:val="00E54EB1"/>
    <w:rsid w:val="00E60A60"/>
    <w:rsid w:val="00E713D1"/>
    <w:rsid w:val="00E804FB"/>
    <w:rsid w:val="00E836FC"/>
    <w:rsid w:val="00E84157"/>
    <w:rsid w:val="00E84CEC"/>
    <w:rsid w:val="00EA0973"/>
    <w:rsid w:val="00EA6551"/>
    <w:rsid w:val="00EA7F04"/>
    <w:rsid w:val="00EB110A"/>
    <w:rsid w:val="00EC54B9"/>
    <w:rsid w:val="00EE7176"/>
    <w:rsid w:val="00F12913"/>
    <w:rsid w:val="00F13591"/>
    <w:rsid w:val="00F44AFD"/>
    <w:rsid w:val="00F453FD"/>
    <w:rsid w:val="00F51AD0"/>
    <w:rsid w:val="00F631AD"/>
    <w:rsid w:val="00F96E39"/>
    <w:rsid w:val="00FA6621"/>
    <w:rsid w:val="00FB2D5E"/>
    <w:rsid w:val="00FC06A2"/>
    <w:rsid w:val="00FC73B8"/>
    <w:rsid w:val="00FF22EE"/>
    <w:rsid w:val="00FF6AE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FA"/>
    <w:pPr>
      <w:suppressAutoHyphens/>
    </w:pPr>
    <w:rPr>
      <w:sz w:val="24"/>
      <w:szCs w:val="24"/>
      <w:lang w:val="pl-PL" w:eastAsia="ar-SA"/>
    </w:rPr>
  </w:style>
  <w:style w:type="paragraph" w:styleId="Heading1">
    <w:name w:val="heading 1"/>
    <w:basedOn w:val="Normal"/>
    <w:next w:val="Normal"/>
    <w:link w:val="Heading1Char"/>
    <w:uiPriority w:val="99"/>
    <w:qFormat/>
    <w:rsid w:val="000336FA"/>
    <w:pPr>
      <w:keepNext/>
      <w:numPr>
        <w:numId w:val="1"/>
      </w:numPr>
      <w:jc w:val="center"/>
      <w:outlineLvl w:val="0"/>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00AFA"/>
    <w:rPr>
      <w:rFonts w:cs="Times New Roman"/>
      <w:b/>
      <w:bCs/>
      <w:sz w:val="24"/>
      <w:szCs w:val="24"/>
      <w:lang w:eastAsia="ar-SA" w:bidi="ar-SA"/>
    </w:rPr>
  </w:style>
  <w:style w:type="character" w:customStyle="1" w:styleId="WW8Num5z0">
    <w:name w:val="WW8Num5z0"/>
    <w:uiPriority w:val="99"/>
    <w:rsid w:val="000336FA"/>
    <w:rPr>
      <w:rFonts w:ascii="Symbol" w:hAnsi="Symbol"/>
      <w:b/>
      <w:sz w:val="26"/>
    </w:rPr>
  </w:style>
  <w:style w:type="character" w:customStyle="1" w:styleId="WW8Num5z1">
    <w:name w:val="WW8Num5z1"/>
    <w:uiPriority w:val="99"/>
    <w:rsid w:val="000336FA"/>
    <w:rPr>
      <w:rFonts w:ascii="Courier New" w:hAnsi="Courier New"/>
    </w:rPr>
  </w:style>
  <w:style w:type="character" w:customStyle="1" w:styleId="WW8Num5z2">
    <w:name w:val="WW8Num5z2"/>
    <w:uiPriority w:val="99"/>
    <w:rsid w:val="000336FA"/>
    <w:rPr>
      <w:rFonts w:ascii="Wingdings" w:hAnsi="Wingdings"/>
    </w:rPr>
  </w:style>
  <w:style w:type="character" w:customStyle="1" w:styleId="WW8Num5z3">
    <w:name w:val="WW8Num5z3"/>
    <w:uiPriority w:val="99"/>
    <w:rsid w:val="000336FA"/>
    <w:rPr>
      <w:rFonts w:ascii="Symbol" w:hAnsi="Symbol"/>
    </w:rPr>
  </w:style>
  <w:style w:type="character" w:customStyle="1" w:styleId="WW8Num6z1">
    <w:name w:val="WW8Num6z1"/>
    <w:uiPriority w:val="99"/>
    <w:rsid w:val="000336FA"/>
  </w:style>
  <w:style w:type="character" w:customStyle="1" w:styleId="WW8Num9z0">
    <w:name w:val="WW8Num9z0"/>
    <w:uiPriority w:val="99"/>
    <w:rsid w:val="000336FA"/>
    <w:rPr>
      <w:sz w:val="16"/>
    </w:rPr>
  </w:style>
  <w:style w:type="character" w:customStyle="1" w:styleId="WW8Num11z0">
    <w:name w:val="WW8Num11z0"/>
    <w:uiPriority w:val="99"/>
    <w:rsid w:val="000336FA"/>
    <w:rPr>
      <w:b/>
      <w:sz w:val="22"/>
    </w:rPr>
  </w:style>
  <w:style w:type="character" w:customStyle="1" w:styleId="WW8Num12z0">
    <w:name w:val="WW8Num12z0"/>
    <w:uiPriority w:val="99"/>
    <w:rsid w:val="000336FA"/>
    <w:rPr>
      <w:b/>
      <w:sz w:val="20"/>
    </w:rPr>
  </w:style>
  <w:style w:type="character" w:customStyle="1" w:styleId="WW8Num14z0">
    <w:name w:val="WW8Num14z0"/>
    <w:uiPriority w:val="99"/>
    <w:rsid w:val="000336FA"/>
  </w:style>
  <w:style w:type="character" w:customStyle="1" w:styleId="WW8Num15z0">
    <w:name w:val="WW8Num15z0"/>
    <w:uiPriority w:val="99"/>
    <w:rsid w:val="000336FA"/>
    <w:rPr>
      <w:sz w:val="16"/>
    </w:rPr>
  </w:style>
  <w:style w:type="character" w:customStyle="1" w:styleId="WW8Num16z0">
    <w:name w:val="WW8Num16z0"/>
    <w:uiPriority w:val="99"/>
    <w:rsid w:val="000336FA"/>
    <w:rPr>
      <w:rFonts w:ascii="Symbol" w:hAnsi="Symbol"/>
      <w:b/>
      <w:color w:val="auto"/>
      <w:sz w:val="26"/>
    </w:rPr>
  </w:style>
  <w:style w:type="character" w:customStyle="1" w:styleId="WW8Num16z1">
    <w:name w:val="WW8Num16z1"/>
    <w:uiPriority w:val="99"/>
    <w:rsid w:val="000336FA"/>
    <w:rPr>
      <w:rFonts w:ascii="Courier New" w:hAnsi="Courier New"/>
    </w:rPr>
  </w:style>
  <w:style w:type="character" w:customStyle="1" w:styleId="WW8Num16z2">
    <w:name w:val="WW8Num16z2"/>
    <w:uiPriority w:val="99"/>
    <w:rsid w:val="000336FA"/>
    <w:rPr>
      <w:rFonts w:ascii="Wingdings" w:hAnsi="Wingdings"/>
    </w:rPr>
  </w:style>
  <w:style w:type="character" w:customStyle="1" w:styleId="WW8Num16z3">
    <w:name w:val="WW8Num16z3"/>
    <w:uiPriority w:val="99"/>
    <w:rsid w:val="000336FA"/>
    <w:rPr>
      <w:rFonts w:ascii="Symbol" w:hAnsi="Symbol"/>
    </w:rPr>
  </w:style>
  <w:style w:type="character" w:customStyle="1" w:styleId="WW8Num21z0">
    <w:name w:val="WW8Num21z0"/>
    <w:uiPriority w:val="99"/>
    <w:rsid w:val="000336FA"/>
    <w:rPr>
      <w:sz w:val="16"/>
    </w:rPr>
  </w:style>
  <w:style w:type="character" w:customStyle="1" w:styleId="WW8Num23z0">
    <w:name w:val="WW8Num23z0"/>
    <w:uiPriority w:val="99"/>
    <w:rsid w:val="000336FA"/>
  </w:style>
  <w:style w:type="character" w:customStyle="1" w:styleId="WW8Num30z1">
    <w:name w:val="WW8Num30z1"/>
    <w:uiPriority w:val="99"/>
    <w:rsid w:val="000336FA"/>
  </w:style>
  <w:style w:type="character" w:customStyle="1" w:styleId="WW8Num31z0">
    <w:name w:val="WW8Num31z0"/>
    <w:uiPriority w:val="99"/>
    <w:rsid w:val="000336FA"/>
    <w:rPr>
      <w:color w:val="auto"/>
      <w:sz w:val="16"/>
    </w:rPr>
  </w:style>
  <w:style w:type="character" w:customStyle="1" w:styleId="WW8Num34z0">
    <w:name w:val="WW8Num34z0"/>
    <w:uiPriority w:val="99"/>
    <w:rsid w:val="000336FA"/>
    <w:rPr>
      <w:rFonts w:ascii="Times New Roman" w:hAnsi="Times New Roman"/>
    </w:rPr>
  </w:style>
  <w:style w:type="character" w:customStyle="1" w:styleId="WW8Num34z1">
    <w:name w:val="WW8Num34z1"/>
    <w:uiPriority w:val="99"/>
    <w:rsid w:val="000336FA"/>
    <w:rPr>
      <w:rFonts w:ascii="Courier New" w:hAnsi="Courier New"/>
    </w:rPr>
  </w:style>
  <w:style w:type="character" w:customStyle="1" w:styleId="WW8Num34z2">
    <w:name w:val="WW8Num34z2"/>
    <w:uiPriority w:val="99"/>
    <w:rsid w:val="000336FA"/>
    <w:rPr>
      <w:rFonts w:ascii="Wingdings" w:hAnsi="Wingdings"/>
    </w:rPr>
  </w:style>
  <w:style w:type="character" w:customStyle="1" w:styleId="WW8Num34z3">
    <w:name w:val="WW8Num34z3"/>
    <w:uiPriority w:val="99"/>
    <w:rsid w:val="000336FA"/>
    <w:rPr>
      <w:rFonts w:ascii="Symbol" w:hAnsi="Symbol"/>
    </w:rPr>
  </w:style>
  <w:style w:type="character" w:customStyle="1" w:styleId="WW8Num36z0">
    <w:name w:val="WW8Num36z0"/>
    <w:uiPriority w:val="99"/>
    <w:rsid w:val="000336FA"/>
    <w:rPr>
      <w:sz w:val="20"/>
    </w:rPr>
  </w:style>
  <w:style w:type="character" w:customStyle="1" w:styleId="WW8Num38z0">
    <w:name w:val="WW8Num38z0"/>
    <w:uiPriority w:val="99"/>
    <w:rsid w:val="000336FA"/>
    <w:rPr>
      <w:b/>
      <w:sz w:val="20"/>
    </w:rPr>
  </w:style>
  <w:style w:type="character" w:customStyle="1" w:styleId="WW8Num39z0">
    <w:name w:val="WW8Num39z0"/>
    <w:uiPriority w:val="99"/>
    <w:rsid w:val="000336FA"/>
    <w:rPr>
      <w:rFonts w:ascii="Arial" w:hAnsi="Arial"/>
    </w:rPr>
  </w:style>
  <w:style w:type="character" w:customStyle="1" w:styleId="WW8Num39z1">
    <w:name w:val="WW8Num39z1"/>
    <w:uiPriority w:val="99"/>
    <w:rsid w:val="000336FA"/>
    <w:rPr>
      <w:rFonts w:ascii="Courier New" w:hAnsi="Courier New"/>
    </w:rPr>
  </w:style>
  <w:style w:type="character" w:customStyle="1" w:styleId="WW8Num39z2">
    <w:name w:val="WW8Num39z2"/>
    <w:uiPriority w:val="99"/>
    <w:rsid w:val="000336FA"/>
    <w:rPr>
      <w:rFonts w:ascii="Wingdings" w:hAnsi="Wingdings"/>
    </w:rPr>
  </w:style>
  <w:style w:type="character" w:customStyle="1" w:styleId="WW8Num39z3">
    <w:name w:val="WW8Num39z3"/>
    <w:uiPriority w:val="99"/>
    <w:rsid w:val="000336FA"/>
    <w:rPr>
      <w:rFonts w:ascii="Symbol" w:hAnsi="Symbol"/>
    </w:rPr>
  </w:style>
  <w:style w:type="character" w:styleId="PageNumber">
    <w:name w:val="page number"/>
    <w:basedOn w:val="DefaultParagraphFont"/>
    <w:uiPriority w:val="99"/>
    <w:rsid w:val="000336FA"/>
    <w:rPr>
      <w:rFonts w:cs="Times New Roman"/>
    </w:rPr>
  </w:style>
  <w:style w:type="character" w:customStyle="1" w:styleId="apple-style-span">
    <w:name w:val="apple-style-span"/>
    <w:basedOn w:val="DefaultParagraphFont"/>
    <w:uiPriority w:val="99"/>
    <w:rsid w:val="000336FA"/>
    <w:rPr>
      <w:rFonts w:cs="Times New Roman"/>
    </w:rPr>
  </w:style>
  <w:style w:type="character" w:customStyle="1" w:styleId="apple-converted-space">
    <w:name w:val="apple-converted-space"/>
    <w:basedOn w:val="DefaultParagraphFont"/>
    <w:uiPriority w:val="99"/>
    <w:rsid w:val="000336FA"/>
    <w:rPr>
      <w:rFonts w:cs="Times New Roman"/>
    </w:rPr>
  </w:style>
  <w:style w:type="character" w:styleId="Emphasis">
    <w:name w:val="Emphasis"/>
    <w:basedOn w:val="DefaultParagraphFont"/>
    <w:uiPriority w:val="99"/>
    <w:qFormat/>
    <w:rsid w:val="000336FA"/>
    <w:rPr>
      <w:rFonts w:cs="Times New Roman"/>
      <w:i/>
      <w:iCs/>
    </w:rPr>
  </w:style>
  <w:style w:type="paragraph" w:customStyle="1" w:styleId="Heading">
    <w:name w:val="Heading"/>
    <w:basedOn w:val="Normal"/>
    <w:next w:val="BodyText"/>
    <w:uiPriority w:val="99"/>
    <w:rsid w:val="000336FA"/>
    <w:pPr>
      <w:keepNext/>
      <w:spacing w:before="240" w:after="120"/>
    </w:pPr>
    <w:rPr>
      <w:rFonts w:ascii="Arial" w:eastAsia="Microsoft YaHei" w:hAnsi="Arial" w:cs="Mangal"/>
      <w:sz w:val="28"/>
      <w:szCs w:val="28"/>
    </w:rPr>
  </w:style>
  <w:style w:type="paragraph" w:styleId="BodyText">
    <w:name w:val="Body Text"/>
    <w:basedOn w:val="Normal"/>
    <w:link w:val="BodyTextChar"/>
    <w:uiPriority w:val="99"/>
    <w:rsid w:val="000336FA"/>
    <w:pPr>
      <w:spacing w:before="40"/>
    </w:pPr>
    <w:rPr>
      <w:sz w:val="18"/>
      <w:lang w:val="en-US"/>
    </w:rPr>
  </w:style>
  <w:style w:type="character" w:customStyle="1" w:styleId="BodyTextChar">
    <w:name w:val="Body Text Char"/>
    <w:basedOn w:val="DefaultParagraphFont"/>
    <w:link w:val="BodyText"/>
    <w:uiPriority w:val="99"/>
    <w:semiHidden/>
    <w:locked/>
    <w:rsid w:val="00B04FB8"/>
    <w:rPr>
      <w:rFonts w:cs="Times New Roman"/>
      <w:sz w:val="24"/>
      <w:szCs w:val="24"/>
      <w:lang w:val="pl-PL" w:eastAsia="ar-SA" w:bidi="ar-SA"/>
    </w:rPr>
  </w:style>
  <w:style w:type="paragraph" w:styleId="List">
    <w:name w:val="List"/>
    <w:basedOn w:val="BodyText"/>
    <w:uiPriority w:val="99"/>
    <w:rsid w:val="000336FA"/>
    <w:rPr>
      <w:rFonts w:cs="Mangal"/>
    </w:rPr>
  </w:style>
  <w:style w:type="paragraph" w:styleId="Caption">
    <w:name w:val="caption"/>
    <w:basedOn w:val="Normal"/>
    <w:uiPriority w:val="99"/>
    <w:qFormat/>
    <w:rsid w:val="000336FA"/>
    <w:pPr>
      <w:suppressLineNumbers/>
      <w:spacing w:before="120" w:after="120"/>
    </w:pPr>
    <w:rPr>
      <w:rFonts w:cs="Mangal"/>
      <w:i/>
      <w:iCs/>
    </w:rPr>
  </w:style>
  <w:style w:type="paragraph" w:customStyle="1" w:styleId="Index">
    <w:name w:val="Index"/>
    <w:basedOn w:val="Normal"/>
    <w:uiPriority w:val="99"/>
    <w:rsid w:val="000336FA"/>
    <w:pPr>
      <w:suppressLineNumbers/>
    </w:pPr>
    <w:rPr>
      <w:rFonts w:cs="Mangal"/>
    </w:rPr>
  </w:style>
  <w:style w:type="paragraph" w:styleId="Title">
    <w:name w:val="Title"/>
    <w:basedOn w:val="Normal"/>
    <w:next w:val="Subtitle"/>
    <w:link w:val="TitleChar"/>
    <w:uiPriority w:val="99"/>
    <w:qFormat/>
    <w:rsid w:val="000336FA"/>
    <w:pPr>
      <w:jc w:val="center"/>
    </w:pPr>
    <w:rPr>
      <w:sz w:val="28"/>
      <w:szCs w:val="20"/>
    </w:rPr>
  </w:style>
  <w:style w:type="character" w:customStyle="1" w:styleId="TitleChar">
    <w:name w:val="Title Char"/>
    <w:basedOn w:val="DefaultParagraphFont"/>
    <w:link w:val="Title"/>
    <w:uiPriority w:val="99"/>
    <w:locked/>
    <w:rsid w:val="00B04FB8"/>
    <w:rPr>
      <w:rFonts w:ascii="Cambria" w:hAnsi="Cambria" w:cs="Times New Roman"/>
      <w:b/>
      <w:bCs/>
      <w:kern w:val="28"/>
      <w:sz w:val="32"/>
      <w:szCs w:val="32"/>
      <w:lang w:val="pl-PL" w:eastAsia="ar-SA" w:bidi="ar-SA"/>
    </w:rPr>
  </w:style>
  <w:style w:type="paragraph" w:styleId="Subtitle">
    <w:name w:val="Subtitle"/>
    <w:basedOn w:val="Normal"/>
    <w:next w:val="BodyText"/>
    <w:link w:val="SubtitleChar"/>
    <w:uiPriority w:val="99"/>
    <w:qFormat/>
    <w:rsid w:val="000336FA"/>
    <w:pPr>
      <w:jc w:val="center"/>
    </w:pPr>
    <w:rPr>
      <w:b/>
      <w:sz w:val="22"/>
    </w:rPr>
  </w:style>
  <w:style w:type="character" w:customStyle="1" w:styleId="SubtitleChar">
    <w:name w:val="Subtitle Char"/>
    <w:basedOn w:val="DefaultParagraphFont"/>
    <w:link w:val="Subtitle"/>
    <w:uiPriority w:val="99"/>
    <w:locked/>
    <w:rsid w:val="00B04FB8"/>
    <w:rPr>
      <w:rFonts w:ascii="Cambria" w:hAnsi="Cambria" w:cs="Times New Roman"/>
      <w:sz w:val="24"/>
      <w:szCs w:val="24"/>
      <w:lang w:val="pl-PL" w:eastAsia="ar-SA" w:bidi="ar-SA"/>
    </w:rPr>
  </w:style>
  <w:style w:type="paragraph" w:styleId="Footer">
    <w:name w:val="footer"/>
    <w:basedOn w:val="Normal"/>
    <w:link w:val="FooterChar"/>
    <w:uiPriority w:val="99"/>
    <w:rsid w:val="000336FA"/>
    <w:pPr>
      <w:tabs>
        <w:tab w:val="center" w:pos="4536"/>
        <w:tab w:val="right" w:pos="9072"/>
      </w:tabs>
    </w:pPr>
  </w:style>
  <w:style w:type="character" w:customStyle="1" w:styleId="FooterChar">
    <w:name w:val="Footer Char"/>
    <w:basedOn w:val="DefaultParagraphFont"/>
    <w:link w:val="Footer"/>
    <w:uiPriority w:val="99"/>
    <w:semiHidden/>
    <w:locked/>
    <w:rsid w:val="00B04FB8"/>
    <w:rPr>
      <w:rFonts w:cs="Times New Roman"/>
      <w:sz w:val="24"/>
      <w:szCs w:val="24"/>
      <w:lang w:val="pl-PL" w:eastAsia="ar-SA" w:bidi="ar-SA"/>
    </w:rPr>
  </w:style>
  <w:style w:type="paragraph" w:styleId="BlockText">
    <w:name w:val="Block Text"/>
    <w:basedOn w:val="Normal"/>
    <w:uiPriority w:val="99"/>
    <w:rsid w:val="000336FA"/>
    <w:pPr>
      <w:tabs>
        <w:tab w:val="left" w:pos="540"/>
      </w:tabs>
      <w:ind w:left="540" w:right="-57" w:hanging="540"/>
      <w:jc w:val="both"/>
    </w:pPr>
    <w:rPr>
      <w:sz w:val="20"/>
    </w:rPr>
  </w:style>
  <w:style w:type="paragraph" w:styleId="Header">
    <w:name w:val="header"/>
    <w:basedOn w:val="Normal"/>
    <w:link w:val="HeaderChar"/>
    <w:uiPriority w:val="99"/>
    <w:rsid w:val="000336FA"/>
    <w:pPr>
      <w:tabs>
        <w:tab w:val="center" w:pos="4536"/>
        <w:tab w:val="right" w:pos="9072"/>
      </w:tabs>
    </w:pPr>
  </w:style>
  <w:style w:type="character" w:customStyle="1" w:styleId="HeaderChar">
    <w:name w:val="Header Char"/>
    <w:basedOn w:val="DefaultParagraphFont"/>
    <w:link w:val="Header"/>
    <w:uiPriority w:val="99"/>
    <w:semiHidden/>
    <w:locked/>
    <w:rsid w:val="00B04FB8"/>
    <w:rPr>
      <w:rFonts w:cs="Times New Roman"/>
      <w:sz w:val="24"/>
      <w:szCs w:val="24"/>
      <w:lang w:val="pl-PL" w:eastAsia="ar-SA" w:bidi="ar-SA"/>
    </w:rPr>
  </w:style>
  <w:style w:type="paragraph" w:customStyle="1" w:styleId="WW-Default">
    <w:name w:val="WW-Default"/>
    <w:uiPriority w:val="99"/>
    <w:rsid w:val="000336FA"/>
    <w:pPr>
      <w:suppressAutoHyphens/>
      <w:autoSpaceDE w:val="0"/>
    </w:pPr>
    <w:rPr>
      <w:rFonts w:ascii="Arial" w:eastAsia="SimSun" w:hAnsi="Arial" w:cs="Arial"/>
      <w:color w:val="000000"/>
      <w:sz w:val="24"/>
      <w:szCs w:val="24"/>
      <w:lang w:val="en-CA" w:eastAsia="ar-SA"/>
    </w:rPr>
  </w:style>
  <w:style w:type="paragraph" w:styleId="BodyText3">
    <w:name w:val="Body Text 3"/>
    <w:basedOn w:val="Normal"/>
    <w:link w:val="BodyText3Char"/>
    <w:uiPriority w:val="99"/>
    <w:rsid w:val="000336FA"/>
    <w:pPr>
      <w:spacing w:after="120"/>
    </w:pPr>
    <w:rPr>
      <w:sz w:val="16"/>
      <w:szCs w:val="16"/>
    </w:rPr>
  </w:style>
  <w:style w:type="character" w:customStyle="1" w:styleId="BodyText3Char">
    <w:name w:val="Body Text 3 Char"/>
    <w:basedOn w:val="DefaultParagraphFont"/>
    <w:link w:val="BodyText3"/>
    <w:uiPriority w:val="99"/>
    <w:semiHidden/>
    <w:locked/>
    <w:rsid w:val="00B04FB8"/>
    <w:rPr>
      <w:rFonts w:cs="Times New Roman"/>
      <w:sz w:val="16"/>
      <w:szCs w:val="16"/>
      <w:lang w:val="pl-PL" w:eastAsia="ar-SA" w:bidi="ar-SA"/>
    </w:rPr>
  </w:style>
  <w:style w:type="paragraph" w:styleId="BalloonText">
    <w:name w:val="Balloon Text"/>
    <w:basedOn w:val="Normal"/>
    <w:link w:val="BalloonTextChar"/>
    <w:uiPriority w:val="99"/>
    <w:rsid w:val="000336F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04FB8"/>
    <w:rPr>
      <w:rFonts w:cs="Times New Roman"/>
      <w:sz w:val="2"/>
      <w:lang w:val="pl-PL" w:eastAsia="ar-SA" w:bidi="ar-SA"/>
    </w:rPr>
  </w:style>
  <w:style w:type="paragraph" w:customStyle="1" w:styleId="Framecontents">
    <w:name w:val="Frame contents"/>
    <w:basedOn w:val="BodyText"/>
    <w:uiPriority w:val="99"/>
    <w:rsid w:val="000336FA"/>
  </w:style>
  <w:style w:type="paragraph" w:customStyle="1" w:styleId="TableContents">
    <w:name w:val="Table Contents"/>
    <w:basedOn w:val="Normal"/>
    <w:uiPriority w:val="99"/>
    <w:rsid w:val="000336FA"/>
    <w:pPr>
      <w:suppressLineNumbers/>
    </w:pPr>
  </w:style>
  <w:style w:type="paragraph" w:customStyle="1" w:styleId="TableHeading">
    <w:name w:val="Table Heading"/>
    <w:basedOn w:val="TableContents"/>
    <w:uiPriority w:val="99"/>
    <w:rsid w:val="000336FA"/>
    <w:pPr>
      <w:jc w:val="center"/>
    </w:pPr>
    <w:rPr>
      <w:b/>
      <w:bCs/>
    </w:rPr>
  </w:style>
  <w:style w:type="character" w:styleId="CommentReference">
    <w:name w:val="annotation reference"/>
    <w:basedOn w:val="DefaultParagraphFont"/>
    <w:uiPriority w:val="99"/>
    <w:rsid w:val="005D4D8C"/>
    <w:rPr>
      <w:rFonts w:cs="Times New Roman"/>
      <w:sz w:val="16"/>
      <w:szCs w:val="16"/>
    </w:rPr>
  </w:style>
  <w:style w:type="paragraph" w:styleId="CommentText">
    <w:name w:val="annotation text"/>
    <w:basedOn w:val="Normal"/>
    <w:link w:val="CommentTextChar"/>
    <w:uiPriority w:val="99"/>
    <w:rsid w:val="005D4D8C"/>
    <w:rPr>
      <w:sz w:val="20"/>
      <w:szCs w:val="20"/>
    </w:rPr>
  </w:style>
  <w:style w:type="character" w:customStyle="1" w:styleId="CommentTextChar">
    <w:name w:val="Comment Text Char"/>
    <w:basedOn w:val="DefaultParagraphFont"/>
    <w:link w:val="CommentText"/>
    <w:uiPriority w:val="99"/>
    <w:locked/>
    <w:rsid w:val="005D4D8C"/>
    <w:rPr>
      <w:rFonts w:cs="Times New Roman"/>
      <w:lang w:eastAsia="ar-SA" w:bidi="ar-SA"/>
    </w:rPr>
  </w:style>
  <w:style w:type="paragraph" w:styleId="CommentSubject">
    <w:name w:val="annotation subject"/>
    <w:basedOn w:val="CommentText"/>
    <w:next w:val="CommentText"/>
    <w:link w:val="CommentSubjectChar"/>
    <w:uiPriority w:val="99"/>
    <w:rsid w:val="005D4D8C"/>
    <w:rPr>
      <w:b/>
      <w:bCs/>
    </w:rPr>
  </w:style>
  <w:style w:type="character" w:customStyle="1" w:styleId="CommentSubjectChar">
    <w:name w:val="Comment Subject Char"/>
    <w:basedOn w:val="CommentTextChar"/>
    <w:link w:val="CommentSubject"/>
    <w:uiPriority w:val="99"/>
    <w:locked/>
    <w:rsid w:val="005D4D8C"/>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5</Pages>
  <Words>1666</Words>
  <Characters>15012</Characters>
  <Application>Microsoft Office Word</Application>
  <DocSecurity>0</DocSecurity>
  <Lines>125</Lines>
  <Paragraphs>33</Paragraphs>
  <ScaleCrop>false</ScaleCrop>
  <HeadingPairs>
    <vt:vector size="2" baseType="variant">
      <vt:variant>
        <vt:lpstr>Title</vt:lpstr>
      </vt:variant>
      <vt:variant>
        <vt:i4>1</vt:i4>
      </vt:variant>
    </vt:vector>
  </HeadingPairs>
  <TitlesOfParts>
    <vt:vector size="1" baseType="lpstr">
      <vt:lpstr>ACORD ÎNTRE REPUBLICA MOLDOVA ŞI REPUBLICA POLONĂ ÎN DOMENIUL ASIGURĂRILOR SOCIALE</vt:lpstr>
    </vt:vector>
  </TitlesOfParts>
  <Company>CNAS</Company>
  <LinksUpToDate>false</LinksUpToDate>
  <CharactersWithSpaces>16645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ACORD ÎNTRE REPUBLICA MOLDOVA ŞI REPUBLICA POLONĂ ÎN DOMENIUL ASIGURĂRILOR SOCIALE</dc:title>
  <dc:subject/>
  <dc:creator>nadejda.raicu</dc:creator>
  <cp:keywords/>
  <dc:description/>
  <cp:lastModifiedBy>nadejda.raicu</cp:lastModifiedBy>
  <cp:revision>41</cp:revision>
  <cp:lastPrinted>2016-01-12T12:23:00Z</cp:lastPrinted>
  <dcterms:created xsi:type="dcterms:W3CDTF">2018-06-04T11:04:00Z</dcterms:created>
  <dcterms:modified xsi:type="dcterms:W3CDTF">2019-04-24T05:10:00Z</dcterms:modified>
</cp:coreProperties>
</file>